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3AA233B2"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xml:space="preserve">№ </w:t>
      </w:r>
      <w:r w:rsidR="009B685D">
        <w:rPr>
          <w:rFonts w:ascii="Times New Roman" w:eastAsia="Times New Roman" w:hAnsi="Times New Roman" w:cs="Times New Roman"/>
          <w:color w:val="auto"/>
          <w:sz w:val="28"/>
          <w:szCs w:val="28"/>
          <w:lang w:bidi="ar-SA"/>
        </w:rPr>
        <w:t>13</w:t>
      </w:r>
    </w:p>
    <w:p w14:paraId="0CA607AB" w14:textId="366C9E26"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009B685D">
        <w:rPr>
          <w:rFonts w:ascii="Times New Roman" w:eastAsia="Times New Roman" w:hAnsi="Times New Roman" w:cs="Times New Roman"/>
          <w:color w:val="auto"/>
          <w:sz w:val="28"/>
          <w:szCs w:val="28"/>
          <w:lang w:bidi="ar-SA"/>
        </w:rPr>
        <w:t>30</w:t>
      </w:r>
      <w:r w:rsidRPr="009553E0">
        <w:rPr>
          <w:rFonts w:ascii="Times New Roman" w:eastAsia="Times New Roman" w:hAnsi="Times New Roman" w:cs="Times New Roman"/>
          <w:color w:val="auto"/>
          <w:sz w:val="28"/>
          <w:szCs w:val="28"/>
          <w:lang w:bidi="ar-SA"/>
        </w:rPr>
        <w:t xml:space="preserve">» </w:t>
      </w:r>
      <w:r w:rsidR="009B685D">
        <w:rPr>
          <w:rFonts w:ascii="Times New Roman" w:eastAsia="Times New Roman" w:hAnsi="Times New Roman" w:cs="Times New Roman"/>
          <w:color w:val="auto"/>
          <w:sz w:val="28"/>
          <w:szCs w:val="28"/>
          <w:lang w:bidi="ar-SA"/>
        </w:rPr>
        <w:t xml:space="preserve"> августа </w:t>
      </w:r>
      <w:r w:rsidRPr="00613BCC">
        <w:rPr>
          <w:rFonts w:ascii="Times New Roman" w:eastAsia="Times New Roman" w:hAnsi="Times New Roman" w:cs="Times New Roman"/>
          <w:color w:val="auto"/>
          <w:sz w:val="28"/>
          <w:szCs w:val="28"/>
          <w:u w:val="single"/>
          <w:lang w:bidi="ar-SA"/>
        </w:rPr>
        <w:t xml:space="preserve">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59D39FF5" w:rsidR="00885D52"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 xml:space="preserve">обучающихся по </w:t>
      </w:r>
      <w:r w:rsidR="002A1616">
        <w:rPr>
          <w:rFonts w:ascii="Times New Roman" w:eastAsia="Times New Roman" w:hAnsi="Times New Roman" w:cs="Times New Roman"/>
          <w:bCs/>
          <w:color w:val="auto"/>
          <w:sz w:val="28"/>
          <w:szCs w:val="28"/>
          <w:lang w:bidi="ar-SA"/>
        </w:rPr>
        <w:t>специальности</w:t>
      </w:r>
      <w:r w:rsidR="00B619D9" w:rsidRPr="004D1B08">
        <w:rPr>
          <w:rFonts w:ascii="Times New Roman" w:eastAsia="Times New Roman" w:hAnsi="Times New Roman" w:cs="Times New Roman"/>
          <w:bCs/>
          <w:color w:val="auto"/>
          <w:sz w:val="28"/>
          <w:szCs w:val="28"/>
          <w:lang w:bidi="ar-SA"/>
        </w:rPr>
        <w:t>:</w:t>
      </w:r>
    </w:p>
    <w:p w14:paraId="0935BE18" w14:textId="77777777" w:rsidR="002A1616" w:rsidRPr="004D1B08" w:rsidRDefault="002A1616" w:rsidP="00885D52">
      <w:pPr>
        <w:widowControl/>
        <w:jc w:val="center"/>
        <w:rPr>
          <w:rFonts w:ascii="Times New Roman" w:eastAsia="Times New Roman" w:hAnsi="Times New Roman" w:cs="Times New Roman"/>
          <w:bCs/>
          <w:color w:val="auto"/>
          <w:sz w:val="28"/>
          <w:szCs w:val="28"/>
          <w:lang w:bidi="ar-SA"/>
        </w:rPr>
      </w:pPr>
    </w:p>
    <w:p w14:paraId="0A553677" w14:textId="44E4664F" w:rsidR="00885D52" w:rsidRPr="004D1B08" w:rsidRDefault="002A1616"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w:t>
      </w:r>
      <w:r w:rsidRPr="002A1616">
        <w:rPr>
          <w:rFonts w:ascii="Times New Roman" w:eastAsia="Times New Roman" w:hAnsi="Times New Roman" w:cs="Times New Roman"/>
          <w:b/>
          <w:bCs/>
          <w:color w:val="auto"/>
          <w:sz w:val="28"/>
          <w:szCs w:val="28"/>
          <w:u w:val="single"/>
          <w:lang w:bidi="ar-SA"/>
        </w:rPr>
        <w:t>38.02.07 Банковское дело</w:t>
      </w:r>
      <w:r>
        <w:rPr>
          <w:rFonts w:ascii="Times New Roman" w:eastAsia="Times New Roman" w:hAnsi="Times New Roman" w:cs="Times New Roman"/>
          <w:b/>
          <w:bCs/>
          <w:color w:val="auto"/>
          <w:sz w:val="28"/>
          <w:szCs w:val="28"/>
          <w:lang w:bidi="ar-SA"/>
        </w:rPr>
        <w:t xml:space="preserve"> </w:t>
      </w:r>
    </w:p>
    <w:p w14:paraId="68A7F569"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0E7EA78C"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2BEE56A4"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717E8E9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F304B56"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AC6E30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5B016E7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0F8D2E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44BEEC49"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B7B919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7E8D75B1"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3E902B6"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6D19B9E2"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0EFD150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E1C862F"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47548E58" w14:textId="77777777" w:rsidR="001C2829" w:rsidRDefault="001C2829" w:rsidP="00885D52">
      <w:pPr>
        <w:widowControl/>
        <w:jc w:val="center"/>
        <w:rPr>
          <w:rFonts w:ascii="Times New Roman" w:eastAsia="Times New Roman" w:hAnsi="Times New Roman" w:cs="Times New Roman"/>
          <w:color w:val="auto"/>
          <w:sz w:val="28"/>
          <w:szCs w:val="28"/>
          <w:lang w:bidi="ar-SA"/>
        </w:rPr>
      </w:pPr>
    </w:p>
    <w:p w14:paraId="11E59492" w14:textId="77777777" w:rsidR="001C2829" w:rsidRPr="009553E0" w:rsidRDefault="001C2829"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7396A55B"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заседани</w:t>
      </w:r>
      <w:r w:rsidR="005A4295">
        <w:rPr>
          <w:rFonts w:ascii="Times New Roman" w:eastAsia="Times New Roman" w:hAnsi="Times New Roman" w:cs="Times New Roman"/>
          <w:color w:val="auto"/>
          <w:sz w:val="28"/>
          <w:lang w:bidi="ar-SA"/>
        </w:rPr>
        <w:t>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5A4295">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5A4295">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7CFFF4FC" w14:textId="0355B327" w:rsidR="00885D52" w:rsidRDefault="002A1616">
      <w:pPr>
        <w:sectPr w:rsidR="00885D52">
          <w:pgSz w:w="11906" w:h="16838"/>
          <w:pgMar w:top="1134" w:right="850" w:bottom="1134" w:left="1701" w:header="708" w:footer="708" w:gutter="0"/>
          <w:cols w:space="708"/>
          <w:docGrid w:linePitch="360"/>
        </w:sectPr>
      </w:pPr>
      <w:r>
        <w:rPr>
          <w:rFonts w:ascii="Times New Roman" w:eastAsia="Times New Roman" w:hAnsi="Times New Roman" w:cs="Times New Roman"/>
          <w:i/>
          <w:color w:val="auto"/>
          <w:sz w:val="28"/>
          <w:szCs w:val="28"/>
          <w:lang w:bidi="ar-SA"/>
        </w:rPr>
        <w:t>Страхования, финансов и кредита</w:t>
      </w:r>
      <w:r w:rsidR="00E32D1B" w:rsidRPr="00E32D1B">
        <w:rPr>
          <w:rFonts w:ascii="Times New Roman" w:eastAsia="Times New Roman" w:hAnsi="Times New Roman" w:cs="Times New Roman"/>
          <w:i/>
          <w:color w:val="auto"/>
          <w:sz w:val="28"/>
          <w:szCs w:val="28"/>
          <w:lang w:bidi="ar-SA"/>
        </w:rPr>
        <w:t xml:space="preserve"> (протокол № </w:t>
      </w:r>
      <w:r>
        <w:rPr>
          <w:rFonts w:ascii="Times New Roman" w:eastAsia="Times New Roman" w:hAnsi="Times New Roman" w:cs="Times New Roman"/>
          <w:i/>
          <w:color w:val="auto"/>
          <w:sz w:val="28"/>
          <w:szCs w:val="28"/>
          <w:lang w:bidi="ar-SA"/>
        </w:rPr>
        <w:t>14</w:t>
      </w:r>
      <w:r w:rsidR="00E32D1B" w:rsidRPr="00E32D1B">
        <w:rPr>
          <w:rFonts w:ascii="Times New Roman" w:eastAsia="Times New Roman" w:hAnsi="Times New Roman" w:cs="Times New Roman"/>
          <w:i/>
          <w:color w:val="auto"/>
          <w:sz w:val="28"/>
          <w:szCs w:val="28"/>
          <w:lang w:bidi="ar-SA"/>
        </w:rPr>
        <w:t xml:space="preserve"> от </w:t>
      </w:r>
      <w:r w:rsidR="00E32D1B" w:rsidRPr="002A1616">
        <w:rPr>
          <w:rFonts w:ascii="Times New Roman" w:eastAsia="Times New Roman" w:hAnsi="Times New Roman" w:cs="Times New Roman"/>
          <w:i/>
          <w:color w:val="auto"/>
          <w:sz w:val="28"/>
          <w:szCs w:val="28"/>
          <w:lang w:bidi="ar-SA"/>
        </w:rPr>
        <w:t>«</w:t>
      </w:r>
      <w:r w:rsidRPr="002A1616">
        <w:rPr>
          <w:rFonts w:ascii="Times New Roman" w:eastAsia="Times New Roman" w:hAnsi="Times New Roman" w:cs="Times New Roman"/>
          <w:i/>
          <w:color w:val="auto"/>
          <w:sz w:val="28"/>
          <w:szCs w:val="28"/>
          <w:lang w:bidi="ar-SA"/>
        </w:rPr>
        <w:t>30</w:t>
      </w:r>
      <w:r w:rsidR="00E32D1B" w:rsidRPr="002A1616">
        <w:rPr>
          <w:rFonts w:ascii="Times New Roman" w:eastAsia="Times New Roman" w:hAnsi="Times New Roman" w:cs="Times New Roman"/>
          <w:i/>
          <w:color w:val="auto"/>
          <w:sz w:val="28"/>
          <w:szCs w:val="28"/>
          <w:lang w:bidi="ar-SA"/>
        </w:rPr>
        <w:t xml:space="preserve">» </w:t>
      </w:r>
      <w:r>
        <w:rPr>
          <w:rFonts w:ascii="Times New Roman" w:eastAsia="Times New Roman" w:hAnsi="Times New Roman" w:cs="Times New Roman"/>
          <w:i/>
          <w:color w:val="auto"/>
          <w:sz w:val="28"/>
          <w:szCs w:val="28"/>
          <w:lang w:bidi="ar-SA"/>
        </w:rPr>
        <w:t xml:space="preserve">июня </w:t>
      </w:r>
      <w:r w:rsidR="00E32D1B" w:rsidRPr="00E32D1B">
        <w:rPr>
          <w:rFonts w:ascii="Times New Roman" w:eastAsia="Times New Roman" w:hAnsi="Times New Roman" w:cs="Times New Roman"/>
          <w:i/>
          <w:color w:val="auto"/>
          <w:sz w:val="28"/>
          <w:szCs w:val="28"/>
          <w:lang w:bidi="ar-SA"/>
        </w:rPr>
        <w:t>2021 г.)</w:t>
      </w: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5BB927D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7D12611F"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33361F39"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67C7B28F"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47E466F5"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0228220B"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17</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406A432B"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504E0FE1" w:rsidR="00E8637C" w:rsidRPr="00E8637C" w:rsidRDefault="00150A41"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5D54FC">
          <w:rPr>
            <w:rFonts w:ascii="Times New Roman" w:eastAsia="Times New Roman" w:hAnsi="Times New Roman" w:cs="Times New Roman"/>
            <w:noProof/>
            <w:webHidden/>
            <w:color w:val="auto"/>
            <w:sz w:val="28"/>
            <w:szCs w:val="28"/>
            <w:lang w:bidi="ar-SA"/>
          </w:rPr>
          <w:t>40</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E8637C">
      <w:pPr>
        <w:numPr>
          <w:ilvl w:val="0"/>
          <w:numId w:val="5"/>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E8637C">
      <w:pPr>
        <w:numPr>
          <w:ilvl w:val="0"/>
          <w:numId w:val="11"/>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lastRenderedPageBreak/>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E8637C">
      <w:pPr>
        <w:numPr>
          <w:ilvl w:val="0"/>
          <w:numId w:val="22"/>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Мининского университета особое внимание уделяет развитию </w:t>
      </w:r>
      <w:r w:rsidRPr="00E8637C">
        <w:rPr>
          <w:rFonts w:ascii="Times New Roman" w:eastAsia="Times New Roman" w:hAnsi="Times New Roman" w:cs="Times New Roman"/>
          <w:sz w:val="28"/>
          <w:szCs w:val="28"/>
          <w:lang w:bidi="ar-SA"/>
        </w:rPr>
        <w:lastRenderedPageBreak/>
        <w:t>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w:t>
      </w:r>
      <w:r w:rsidRPr="00E8637C">
        <w:rPr>
          <w:rFonts w:ascii="Times New Roman" w:eastAsia="Times New Roman" w:hAnsi="Times New Roman" w:cs="Times New Roman"/>
          <w:color w:val="auto"/>
          <w:sz w:val="28"/>
          <w:szCs w:val="28"/>
          <w:lang w:bidi="ar-SA"/>
        </w:rPr>
        <w:lastRenderedPageBreak/>
        <w:t xml:space="preserve">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4"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4"/>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lastRenderedPageBreak/>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E8637C">
      <w:pPr>
        <w:numPr>
          <w:ilvl w:val="0"/>
          <w:numId w:val="2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E8637C">
      <w:pPr>
        <w:numPr>
          <w:ilvl w:val="0"/>
          <w:numId w:val="11"/>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E8637C">
      <w:pPr>
        <w:numPr>
          <w:ilvl w:val="0"/>
          <w:numId w:val="11"/>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E8637C">
      <w:pPr>
        <w:numPr>
          <w:ilvl w:val="0"/>
          <w:numId w:val="11"/>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E8637C">
      <w:pPr>
        <w:numPr>
          <w:ilvl w:val="0"/>
          <w:numId w:val="11"/>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E8637C">
      <w:pPr>
        <w:numPr>
          <w:ilvl w:val="0"/>
          <w:numId w:val="11"/>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E8637C">
      <w:pPr>
        <w:numPr>
          <w:ilvl w:val="0"/>
          <w:numId w:val="11"/>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5"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5"/>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Направления 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общегражданских ценностных </w:t>
            </w:r>
            <w:r w:rsidRPr="00E8637C">
              <w:rPr>
                <w:rFonts w:ascii="Times New Roman" w:eastAsia="Times New Roman" w:hAnsi="Times New Roman" w:cs="Times New Roman"/>
                <w:color w:val="auto"/>
                <w:sz w:val="28"/>
                <w:szCs w:val="28"/>
                <w:lang w:bidi="ar-SA"/>
              </w:rPr>
              <w:lastRenderedPageBreak/>
              <w:t>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6"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6"/>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деятельность по профилактике деструктивного и экстремистского поведения обучающихся;</w:t>
      </w:r>
    </w:p>
    <w:p w14:paraId="3F0A202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7"/>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w:t>
      </w:r>
      <w:r w:rsidRPr="00E8637C">
        <w:rPr>
          <w:rFonts w:ascii="Times New Roman" w:eastAsia="Times New Roman" w:hAnsi="Times New Roman" w:cs="Times New Roman"/>
          <w:color w:val="auto"/>
          <w:sz w:val="28"/>
          <w:szCs w:val="28"/>
          <w:lang w:bidi="ar-SA"/>
        </w:rPr>
        <w:lastRenderedPageBreak/>
        <w:t xml:space="preserve">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w:t>
      </w:r>
      <w:r w:rsidRPr="00E8637C">
        <w:rPr>
          <w:rFonts w:ascii="Times New Roman" w:eastAsia="Times New Roman" w:hAnsi="Times New Roman" w:cs="Times New Roman"/>
          <w:color w:val="auto"/>
          <w:sz w:val="28"/>
          <w:szCs w:val="28"/>
          <w:lang w:bidi="ar-SA"/>
        </w:rPr>
        <w:lastRenderedPageBreak/>
        <w:t xml:space="preserve">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w:t>
      </w:r>
      <w:r w:rsidRPr="00E8637C">
        <w:rPr>
          <w:rFonts w:ascii="Times New Roman" w:eastAsia="Times New Roman" w:hAnsi="Times New Roman" w:cs="Times New Roman"/>
          <w:color w:val="auto"/>
          <w:sz w:val="28"/>
          <w:szCs w:val="28"/>
          <w:shd w:val="clear" w:color="auto" w:fill="FFFFFF"/>
          <w:lang w:bidi="ar-SA"/>
        </w:rPr>
        <w:lastRenderedPageBreak/>
        <w:t>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w:t>
      </w:r>
      <w:r w:rsidRPr="00E8637C">
        <w:rPr>
          <w:rFonts w:ascii="Times New Roman" w:eastAsia="Times New Roman" w:hAnsi="Times New Roman" w:cs="Times New Roman"/>
          <w:color w:val="auto"/>
          <w:sz w:val="28"/>
          <w:szCs w:val="28"/>
          <w:lang w:bidi="ar-SA"/>
        </w:rPr>
        <w:lastRenderedPageBreak/>
        <w:t>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w:t>
      </w:r>
      <w:r w:rsidRPr="00E8637C">
        <w:rPr>
          <w:rFonts w:ascii="Times New Roman" w:eastAsia="Times New Roman" w:hAnsi="Times New Roman" w:cs="Times New Roman"/>
          <w:iCs/>
          <w:color w:val="auto"/>
          <w:sz w:val="28"/>
          <w:szCs w:val="28"/>
          <w:lang w:bidi="ar-SA"/>
        </w:rPr>
        <w:lastRenderedPageBreak/>
        <w:t xml:space="preserve">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 xml:space="preserve">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w:t>
      </w:r>
      <w:r w:rsidRPr="00E8637C">
        <w:rPr>
          <w:rFonts w:ascii="Times New Roman" w:eastAsia="Times New Roman" w:hAnsi="Times New Roman" w:cs="Times New Roman"/>
          <w:color w:val="auto"/>
          <w:sz w:val="28"/>
          <w:szCs w:val="28"/>
          <w:lang w:bidi="ar-SA"/>
        </w:rPr>
        <w:lastRenderedPageBreak/>
        <w:t>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FDC7DC" w14:textId="77777777" w:rsidR="000939A4" w:rsidRPr="00E8637C" w:rsidRDefault="000939A4"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8"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Реализация педагогами вуза воспитательного потенциала каждого учебного занятия со студентами предполагает следующее:</w:t>
      </w:r>
    </w:p>
    <w:p w14:paraId="354911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8"/>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2220"/>
        <w:gridCol w:w="1680"/>
        <w:gridCol w:w="2449"/>
        <w:gridCol w:w="2489"/>
        <w:gridCol w:w="5018"/>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156D4A">
        <w:trPr>
          <w:trHeight w:val="70"/>
        </w:trPr>
        <w:tc>
          <w:tcPr>
            <w:tcW w:w="219" w:type="pct"/>
            <w:shd w:val="clear" w:color="auto" w:fill="auto"/>
          </w:tcPr>
          <w:p w14:paraId="2900B52B"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205CA8DE" w:rsidR="00F25FC8" w:rsidRPr="00927CA8" w:rsidRDefault="00F25FC8" w:rsidP="006B7910">
            <w:pPr>
              <w:jc w:val="center"/>
              <w:rPr>
                <w:rFonts w:ascii="Times New Roman" w:hAnsi="Times New Roman" w:cs="Times New Roman"/>
              </w:rPr>
            </w:pPr>
          </w:p>
        </w:tc>
        <w:tc>
          <w:tcPr>
            <w:tcW w:w="571" w:type="pct"/>
            <w:vAlign w:val="center"/>
          </w:tcPr>
          <w:p w14:paraId="0C082F5E" w14:textId="7BF27AC4" w:rsidR="00F25FC8" w:rsidRPr="00927CA8" w:rsidRDefault="00F25FC8" w:rsidP="00BE0169">
            <w:pPr>
              <w:jc w:val="center"/>
              <w:rPr>
                <w:rFonts w:ascii="Times New Roman" w:hAnsi="Times New Roman" w:cs="Times New Roman"/>
              </w:rPr>
            </w:pPr>
          </w:p>
        </w:tc>
        <w:tc>
          <w:tcPr>
            <w:tcW w:w="847" w:type="pct"/>
            <w:shd w:val="clear" w:color="auto" w:fill="auto"/>
          </w:tcPr>
          <w:p w14:paraId="310DE47E" w14:textId="630CC51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p>
        </w:tc>
        <w:tc>
          <w:tcPr>
            <w:tcW w:w="861" w:type="pct"/>
            <w:shd w:val="clear" w:color="auto" w:fill="auto"/>
          </w:tcPr>
          <w:p w14:paraId="7D038A37" w14:textId="2FA8352D" w:rsidR="00F25FC8" w:rsidRPr="00927CA8" w:rsidRDefault="00F25FC8" w:rsidP="00C4585B">
            <w:pPr>
              <w:widowControl/>
              <w:jc w:val="center"/>
              <w:rPr>
                <w:rFonts w:ascii="Times New Roman" w:eastAsia="Times New Roman" w:hAnsi="Times New Roman" w:cs="Times New Roman"/>
                <w:iCs/>
                <w:color w:val="auto"/>
                <w:lang w:bidi="ar-SA"/>
              </w:rPr>
            </w:pPr>
          </w:p>
        </w:tc>
        <w:tc>
          <w:tcPr>
            <w:tcW w:w="1734" w:type="pct"/>
            <w:shd w:val="clear" w:color="auto" w:fill="auto"/>
          </w:tcPr>
          <w:p w14:paraId="0BDA5506" w14:textId="281102E1" w:rsidR="00F25FC8" w:rsidRPr="00927CA8" w:rsidRDefault="00F25FC8" w:rsidP="00927CA8">
            <w:pPr>
              <w:widowControl/>
              <w:jc w:val="center"/>
              <w:rPr>
                <w:rFonts w:ascii="Times New Roman" w:eastAsia="Times New Roman" w:hAnsi="Times New Roman" w:cs="Times New Roman"/>
                <w:iCs/>
                <w:color w:val="auto"/>
                <w:kern w:val="2"/>
                <w:lang w:eastAsia="ko-KR" w:bidi="ar-SA"/>
              </w:rPr>
            </w:pPr>
          </w:p>
        </w:tc>
      </w:tr>
      <w:tr w:rsidR="00927CA8" w:rsidRPr="00927CA8" w14:paraId="2CF343B2" w14:textId="77777777" w:rsidTr="00156D4A">
        <w:trPr>
          <w:trHeight w:val="830"/>
        </w:trPr>
        <w:tc>
          <w:tcPr>
            <w:tcW w:w="219" w:type="pct"/>
            <w:shd w:val="clear" w:color="auto" w:fill="auto"/>
          </w:tcPr>
          <w:p w14:paraId="5C67E2CF"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080E64D2" w:rsidR="00F25FC8" w:rsidRPr="00927CA8" w:rsidRDefault="00F25FC8" w:rsidP="006747D2">
            <w:pPr>
              <w:jc w:val="center"/>
              <w:rPr>
                <w:rFonts w:ascii="Times New Roman" w:hAnsi="Times New Roman" w:cs="Times New Roman"/>
              </w:rPr>
            </w:pPr>
          </w:p>
        </w:tc>
        <w:tc>
          <w:tcPr>
            <w:tcW w:w="571" w:type="pct"/>
            <w:vAlign w:val="center"/>
          </w:tcPr>
          <w:p w14:paraId="5AAB047E" w14:textId="7198A567" w:rsidR="00F25FC8" w:rsidRPr="00927CA8" w:rsidRDefault="00F25FC8" w:rsidP="00BE0169">
            <w:pPr>
              <w:jc w:val="center"/>
              <w:rPr>
                <w:rFonts w:ascii="Times New Roman" w:hAnsi="Times New Roman" w:cs="Times New Roman"/>
              </w:rPr>
            </w:pPr>
          </w:p>
        </w:tc>
        <w:tc>
          <w:tcPr>
            <w:tcW w:w="847" w:type="pct"/>
            <w:shd w:val="clear" w:color="auto" w:fill="auto"/>
          </w:tcPr>
          <w:p w14:paraId="6DD84231" w14:textId="76D557DD" w:rsidR="00A278B4" w:rsidRPr="00927CA8" w:rsidRDefault="00A278B4" w:rsidP="00C42403">
            <w:pPr>
              <w:widowControl/>
              <w:jc w:val="center"/>
              <w:rPr>
                <w:rFonts w:ascii="Times New Roman" w:eastAsia="Times New Roman" w:hAnsi="Times New Roman" w:cs="Times New Roman"/>
                <w:iCs/>
                <w:color w:val="auto"/>
                <w:kern w:val="2"/>
                <w:lang w:eastAsia="ko-KR" w:bidi="ar-SA"/>
              </w:rPr>
            </w:pPr>
          </w:p>
        </w:tc>
        <w:tc>
          <w:tcPr>
            <w:tcW w:w="861" w:type="pct"/>
            <w:shd w:val="clear" w:color="auto" w:fill="auto"/>
          </w:tcPr>
          <w:p w14:paraId="1C704BA3" w14:textId="1DC70346" w:rsidR="00F25FC8" w:rsidRPr="00927CA8" w:rsidRDefault="00F25FC8" w:rsidP="00C42403">
            <w:pPr>
              <w:widowControl/>
              <w:jc w:val="center"/>
              <w:rPr>
                <w:rFonts w:ascii="Times New Roman" w:eastAsia="Times New Roman" w:hAnsi="Times New Roman" w:cs="Times New Roman"/>
                <w:iCs/>
                <w:color w:val="auto"/>
                <w:highlight w:val="green"/>
                <w:lang w:bidi="ar-SA"/>
              </w:rPr>
            </w:pPr>
          </w:p>
        </w:tc>
        <w:tc>
          <w:tcPr>
            <w:tcW w:w="1734" w:type="pct"/>
            <w:shd w:val="clear" w:color="auto" w:fill="auto"/>
          </w:tcPr>
          <w:p w14:paraId="1B126D2E" w14:textId="477E44C6" w:rsidR="00F25FC8" w:rsidRPr="00927CA8" w:rsidRDefault="00F25FC8" w:rsidP="00927CA8">
            <w:pPr>
              <w:widowControl/>
              <w:jc w:val="center"/>
              <w:rPr>
                <w:rFonts w:ascii="Times New Roman" w:eastAsia="Times New Roman" w:hAnsi="Times New Roman" w:cs="Times New Roman"/>
                <w:iCs/>
                <w:color w:val="auto"/>
                <w:kern w:val="2"/>
                <w:lang w:eastAsia="ko-KR" w:bidi="ar-SA"/>
              </w:rPr>
            </w:pPr>
          </w:p>
        </w:tc>
      </w:tr>
      <w:tr w:rsidR="00927CA8" w:rsidRPr="00927CA8" w14:paraId="446F88C3" w14:textId="77777777" w:rsidTr="00156D4A">
        <w:trPr>
          <w:trHeight w:val="131"/>
        </w:trPr>
        <w:tc>
          <w:tcPr>
            <w:tcW w:w="219" w:type="pct"/>
            <w:shd w:val="clear" w:color="auto" w:fill="auto"/>
          </w:tcPr>
          <w:p w14:paraId="4FCEEBAD"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49B1A655" w:rsidR="00F25FC8" w:rsidRPr="00927CA8" w:rsidRDefault="00F25FC8" w:rsidP="006B7910">
            <w:pPr>
              <w:jc w:val="center"/>
              <w:rPr>
                <w:rFonts w:ascii="Times New Roman" w:hAnsi="Times New Roman" w:cs="Times New Roman"/>
              </w:rPr>
            </w:pPr>
          </w:p>
        </w:tc>
        <w:tc>
          <w:tcPr>
            <w:tcW w:w="571" w:type="pct"/>
            <w:vAlign w:val="center"/>
          </w:tcPr>
          <w:p w14:paraId="7B1DE80A" w14:textId="3ECC9660" w:rsidR="00F25FC8" w:rsidRPr="00927CA8" w:rsidRDefault="00F25FC8" w:rsidP="00BE0169">
            <w:pPr>
              <w:jc w:val="center"/>
              <w:rPr>
                <w:rFonts w:ascii="Times New Roman" w:hAnsi="Times New Roman" w:cs="Times New Roman"/>
              </w:rPr>
            </w:pPr>
          </w:p>
        </w:tc>
        <w:tc>
          <w:tcPr>
            <w:tcW w:w="847" w:type="pct"/>
            <w:shd w:val="clear" w:color="auto" w:fill="auto"/>
          </w:tcPr>
          <w:p w14:paraId="455BB4A7" w14:textId="77F64BF3" w:rsidR="003F1276" w:rsidRPr="00927CA8" w:rsidRDefault="003F1276" w:rsidP="00594BEA">
            <w:pPr>
              <w:widowControl/>
              <w:jc w:val="center"/>
              <w:rPr>
                <w:rFonts w:ascii="Times New Roman" w:eastAsia="Times New Roman" w:hAnsi="Times New Roman" w:cs="Times New Roman"/>
                <w:iCs/>
                <w:color w:val="auto"/>
                <w:kern w:val="2"/>
                <w:lang w:eastAsia="ko-KR" w:bidi="ar-SA"/>
              </w:rPr>
            </w:pPr>
          </w:p>
        </w:tc>
        <w:tc>
          <w:tcPr>
            <w:tcW w:w="861" w:type="pct"/>
            <w:shd w:val="clear" w:color="auto" w:fill="auto"/>
          </w:tcPr>
          <w:p w14:paraId="6A2E4F98" w14:textId="177ED677" w:rsidR="00F25FC8" w:rsidRPr="00927CA8" w:rsidRDefault="00F25FC8" w:rsidP="000D0F82">
            <w:pPr>
              <w:widowControl/>
              <w:jc w:val="center"/>
              <w:rPr>
                <w:rFonts w:ascii="Times New Roman" w:eastAsia="Times New Roman" w:hAnsi="Times New Roman" w:cs="Times New Roman"/>
                <w:iCs/>
                <w:color w:val="auto"/>
                <w:lang w:bidi="ar-SA"/>
              </w:rPr>
            </w:pPr>
          </w:p>
        </w:tc>
        <w:tc>
          <w:tcPr>
            <w:tcW w:w="1734" w:type="pct"/>
            <w:shd w:val="clear" w:color="auto" w:fill="auto"/>
          </w:tcPr>
          <w:p w14:paraId="0DB06DC3" w14:textId="2B3E7E45" w:rsidR="00F25FC8" w:rsidRPr="00927CA8" w:rsidRDefault="00F25FC8" w:rsidP="00594BEA">
            <w:pPr>
              <w:widowControl/>
              <w:jc w:val="center"/>
              <w:rPr>
                <w:rFonts w:ascii="Times New Roman" w:eastAsia="Times New Roman" w:hAnsi="Times New Roman" w:cs="Times New Roman"/>
                <w:iCs/>
                <w:color w:val="auto"/>
                <w:kern w:val="2"/>
                <w:lang w:eastAsia="ko-KR" w:bidi="ar-SA"/>
              </w:rPr>
            </w:pPr>
          </w:p>
        </w:tc>
      </w:tr>
      <w:tr w:rsidR="00927CA8" w:rsidRPr="00927CA8" w14:paraId="7F8B2E82" w14:textId="77777777" w:rsidTr="00156D4A">
        <w:trPr>
          <w:trHeight w:val="830"/>
        </w:trPr>
        <w:tc>
          <w:tcPr>
            <w:tcW w:w="219" w:type="pct"/>
            <w:shd w:val="clear" w:color="auto" w:fill="auto"/>
          </w:tcPr>
          <w:p w14:paraId="05DE8027" w14:textId="77777777" w:rsidR="00F25FC8" w:rsidRPr="00927CA8" w:rsidRDefault="00F25FC8" w:rsidP="00F25FC8">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1C088ABC" w:rsidR="00F25FC8" w:rsidRPr="00927CA8" w:rsidRDefault="00F25FC8" w:rsidP="006B7910">
            <w:pPr>
              <w:jc w:val="center"/>
              <w:rPr>
                <w:rFonts w:ascii="Times New Roman" w:hAnsi="Times New Roman" w:cs="Times New Roman"/>
              </w:rPr>
            </w:pPr>
          </w:p>
        </w:tc>
        <w:tc>
          <w:tcPr>
            <w:tcW w:w="571" w:type="pct"/>
            <w:vAlign w:val="center"/>
          </w:tcPr>
          <w:p w14:paraId="11FB8783" w14:textId="6FE2F0CC" w:rsidR="00F25FC8" w:rsidRPr="00927CA8" w:rsidRDefault="00F25FC8" w:rsidP="00BE0169">
            <w:pPr>
              <w:jc w:val="center"/>
              <w:rPr>
                <w:rFonts w:ascii="Times New Roman" w:hAnsi="Times New Roman" w:cs="Times New Roman"/>
              </w:rPr>
            </w:pPr>
          </w:p>
        </w:tc>
        <w:tc>
          <w:tcPr>
            <w:tcW w:w="847" w:type="pct"/>
            <w:shd w:val="clear" w:color="auto" w:fill="auto"/>
          </w:tcPr>
          <w:p w14:paraId="798A6FCC" w14:textId="1844A206" w:rsidR="00F25FC8" w:rsidRPr="00927CA8" w:rsidRDefault="00F25FC8" w:rsidP="00223E03">
            <w:pPr>
              <w:jc w:val="center"/>
              <w:rPr>
                <w:rFonts w:ascii="Times New Roman" w:eastAsia="Times New Roman" w:hAnsi="Times New Roman" w:cs="Times New Roman"/>
                <w:i/>
                <w:iCs/>
                <w:color w:val="auto"/>
                <w:kern w:val="2"/>
                <w:lang w:eastAsia="ko-KR" w:bidi="ar-SA"/>
              </w:rPr>
            </w:pPr>
          </w:p>
        </w:tc>
        <w:tc>
          <w:tcPr>
            <w:tcW w:w="861" w:type="pct"/>
            <w:shd w:val="clear" w:color="auto" w:fill="auto"/>
          </w:tcPr>
          <w:p w14:paraId="4EEFE2B0" w14:textId="1FF1BF4D" w:rsidR="00F25FC8" w:rsidRPr="00927CA8" w:rsidRDefault="00F25FC8" w:rsidP="00223E03">
            <w:pPr>
              <w:widowControl/>
              <w:jc w:val="center"/>
              <w:rPr>
                <w:rFonts w:ascii="Times New Roman" w:eastAsia="Times New Roman" w:hAnsi="Times New Roman" w:cs="Times New Roman"/>
                <w:i/>
                <w:iCs/>
                <w:color w:val="auto"/>
                <w:lang w:bidi="ar-SA"/>
              </w:rPr>
            </w:pPr>
          </w:p>
        </w:tc>
        <w:tc>
          <w:tcPr>
            <w:tcW w:w="1734" w:type="pct"/>
            <w:shd w:val="clear" w:color="auto" w:fill="auto"/>
          </w:tcPr>
          <w:p w14:paraId="63D86442" w14:textId="3F46F354" w:rsidR="00E00D9C" w:rsidRPr="00CC4DF2" w:rsidRDefault="00E00D9C" w:rsidP="00E00D9C">
            <w:pPr>
              <w:widowControl/>
              <w:jc w:val="center"/>
              <w:rPr>
                <w:rFonts w:ascii="Times New Roman" w:eastAsia="Times New Roman" w:hAnsi="Times New Roman" w:cs="Times New Roman"/>
                <w:iCs/>
                <w:color w:val="auto"/>
                <w:kern w:val="2"/>
                <w:lang w:eastAsia="ko-KR" w:bidi="ar-SA"/>
              </w:rPr>
            </w:pPr>
          </w:p>
        </w:tc>
      </w:tr>
      <w:tr w:rsidR="00156D4A" w:rsidRPr="00927CA8" w14:paraId="5BDAE62D" w14:textId="77777777" w:rsidTr="00156D4A">
        <w:trPr>
          <w:trHeight w:val="104"/>
        </w:trPr>
        <w:tc>
          <w:tcPr>
            <w:tcW w:w="219" w:type="pct"/>
            <w:shd w:val="clear" w:color="auto" w:fill="auto"/>
          </w:tcPr>
          <w:p w14:paraId="19843F12" w14:textId="4039DD65" w:rsidR="00156D4A" w:rsidRPr="00927CA8" w:rsidRDefault="00156D4A" w:rsidP="00156D4A">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6C467081" w:rsidR="00156D4A" w:rsidRPr="00927CA8" w:rsidRDefault="00156D4A" w:rsidP="00156D4A">
            <w:pPr>
              <w:jc w:val="center"/>
              <w:rPr>
                <w:rFonts w:ascii="Times New Roman" w:hAnsi="Times New Roman" w:cs="Times New Roman"/>
              </w:rPr>
            </w:pPr>
          </w:p>
        </w:tc>
        <w:tc>
          <w:tcPr>
            <w:tcW w:w="571" w:type="pct"/>
            <w:vAlign w:val="center"/>
          </w:tcPr>
          <w:p w14:paraId="6441BA36" w14:textId="6EDE0888" w:rsidR="00054295" w:rsidRPr="00927CA8" w:rsidRDefault="00054295" w:rsidP="00156D4A">
            <w:pPr>
              <w:jc w:val="center"/>
              <w:rPr>
                <w:rFonts w:ascii="Times New Roman" w:hAnsi="Times New Roman" w:cs="Times New Roman"/>
              </w:rPr>
            </w:pPr>
          </w:p>
        </w:tc>
        <w:tc>
          <w:tcPr>
            <w:tcW w:w="847" w:type="pct"/>
          </w:tcPr>
          <w:p w14:paraId="19476448" w14:textId="27FB3C56" w:rsidR="00156D4A" w:rsidRPr="00927CA8" w:rsidRDefault="00156D4A" w:rsidP="00156D4A">
            <w:pPr>
              <w:jc w:val="center"/>
              <w:rPr>
                <w:rFonts w:ascii="Times New Roman" w:hAnsi="Times New Roman" w:cs="Times New Roman"/>
              </w:rPr>
            </w:pPr>
          </w:p>
        </w:tc>
        <w:tc>
          <w:tcPr>
            <w:tcW w:w="861" w:type="pct"/>
          </w:tcPr>
          <w:p w14:paraId="185C6E31" w14:textId="54E9CA1A" w:rsidR="00156D4A" w:rsidRPr="00927CA8" w:rsidRDefault="00156D4A" w:rsidP="00156D4A">
            <w:pPr>
              <w:jc w:val="center"/>
              <w:rPr>
                <w:rFonts w:ascii="Times New Roman" w:hAnsi="Times New Roman" w:cs="Times New Roman"/>
              </w:rPr>
            </w:pPr>
          </w:p>
        </w:tc>
        <w:tc>
          <w:tcPr>
            <w:tcW w:w="1734" w:type="pct"/>
          </w:tcPr>
          <w:p w14:paraId="2CFC0865" w14:textId="0EBF1DE0" w:rsidR="00156D4A" w:rsidRPr="00927CA8" w:rsidRDefault="00156D4A" w:rsidP="00156D4A">
            <w:pPr>
              <w:jc w:val="center"/>
              <w:rPr>
                <w:rFonts w:ascii="Times New Roman" w:hAnsi="Times New Roman" w:cs="Times New Roman"/>
              </w:rPr>
            </w:pPr>
          </w:p>
        </w:tc>
      </w:tr>
      <w:tr w:rsidR="006E4039" w:rsidRPr="00927CA8" w14:paraId="51A32FFB" w14:textId="77777777" w:rsidTr="000A112E">
        <w:trPr>
          <w:trHeight w:val="70"/>
        </w:trPr>
        <w:tc>
          <w:tcPr>
            <w:tcW w:w="219" w:type="pct"/>
            <w:shd w:val="clear" w:color="auto" w:fill="auto"/>
          </w:tcPr>
          <w:p w14:paraId="633A6F1E" w14:textId="77777777" w:rsidR="006E4039" w:rsidRPr="00927CA8" w:rsidRDefault="006E4039" w:rsidP="006E403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2C2D308A" w:rsidR="006E4039" w:rsidRPr="00927CA8" w:rsidRDefault="006E4039" w:rsidP="006E4039">
            <w:pPr>
              <w:jc w:val="center"/>
              <w:rPr>
                <w:rFonts w:ascii="Times New Roman" w:hAnsi="Times New Roman" w:cs="Times New Roman"/>
              </w:rPr>
            </w:pPr>
          </w:p>
        </w:tc>
        <w:tc>
          <w:tcPr>
            <w:tcW w:w="571" w:type="pct"/>
            <w:vAlign w:val="center"/>
          </w:tcPr>
          <w:p w14:paraId="653A0DB7" w14:textId="6AAA8E97" w:rsidR="006E4039" w:rsidRPr="00927CA8" w:rsidRDefault="006E4039" w:rsidP="00A05572">
            <w:pPr>
              <w:jc w:val="center"/>
              <w:rPr>
                <w:rFonts w:ascii="Times New Roman" w:hAnsi="Times New Roman" w:cs="Times New Roman"/>
              </w:rPr>
            </w:pPr>
          </w:p>
        </w:tc>
        <w:tc>
          <w:tcPr>
            <w:tcW w:w="847" w:type="pct"/>
          </w:tcPr>
          <w:p w14:paraId="7F2D19D7" w14:textId="4D344E3E" w:rsidR="006E4039" w:rsidRPr="006E4039" w:rsidRDefault="006E4039" w:rsidP="006E4039">
            <w:pPr>
              <w:jc w:val="center"/>
              <w:rPr>
                <w:rFonts w:ascii="Times New Roman" w:hAnsi="Times New Roman" w:cs="Times New Roman"/>
              </w:rPr>
            </w:pPr>
          </w:p>
        </w:tc>
        <w:tc>
          <w:tcPr>
            <w:tcW w:w="861" w:type="pct"/>
          </w:tcPr>
          <w:p w14:paraId="004550AF" w14:textId="51DE0360" w:rsidR="006E4039" w:rsidRPr="006E4039" w:rsidRDefault="006E4039" w:rsidP="006E4039">
            <w:pPr>
              <w:jc w:val="center"/>
              <w:rPr>
                <w:rFonts w:ascii="Times New Roman" w:hAnsi="Times New Roman" w:cs="Times New Roman"/>
              </w:rPr>
            </w:pPr>
          </w:p>
        </w:tc>
        <w:tc>
          <w:tcPr>
            <w:tcW w:w="1734" w:type="pct"/>
          </w:tcPr>
          <w:p w14:paraId="7E34FB8C" w14:textId="6556E6B8" w:rsidR="006E4039" w:rsidRPr="006E4039" w:rsidRDefault="006E4039" w:rsidP="006E4039">
            <w:pPr>
              <w:jc w:val="center"/>
              <w:rPr>
                <w:rFonts w:ascii="Times New Roman" w:hAnsi="Times New Roman" w:cs="Times New Roman"/>
              </w:rPr>
            </w:pPr>
          </w:p>
        </w:tc>
      </w:tr>
      <w:tr w:rsidR="00BF361E" w:rsidRPr="00927CA8" w14:paraId="0C095554" w14:textId="77777777" w:rsidTr="00156D4A">
        <w:trPr>
          <w:trHeight w:val="70"/>
        </w:trPr>
        <w:tc>
          <w:tcPr>
            <w:tcW w:w="219" w:type="pct"/>
            <w:shd w:val="clear" w:color="auto" w:fill="auto"/>
          </w:tcPr>
          <w:p w14:paraId="512253C0" w14:textId="77777777" w:rsidR="00BF361E" w:rsidRPr="00927CA8" w:rsidRDefault="00BF361E" w:rsidP="00BF361E">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2CF3D161" w14:textId="18183509" w:rsidR="00BF361E" w:rsidRPr="00927CA8" w:rsidRDefault="00BF361E" w:rsidP="00BF361E">
            <w:pPr>
              <w:jc w:val="center"/>
              <w:rPr>
                <w:rFonts w:ascii="Times New Roman" w:hAnsi="Times New Roman" w:cs="Times New Roman"/>
              </w:rPr>
            </w:pPr>
          </w:p>
        </w:tc>
        <w:tc>
          <w:tcPr>
            <w:tcW w:w="571" w:type="pct"/>
            <w:vAlign w:val="center"/>
          </w:tcPr>
          <w:p w14:paraId="20B44DE8" w14:textId="731C19D7" w:rsidR="00BF361E" w:rsidRPr="00927CA8" w:rsidRDefault="00BF361E" w:rsidP="00B05895">
            <w:pPr>
              <w:jc w:val="center"/>
              <w:rPr>
                <w:rFonts w:ascii="Times New Roman" w:hAnsi="Times New Roman" w:cs="Times New Roman"/>
              </w:rPr>
            </w:pPr>
          </w:p>
        </w:tc>
        <w:tc>
          <w:tcPr>
            <w:tcW w:w="847" w:type="pct"/>
            <w:shd w:val="clear" w:color="auto" w:fill="auto"/>
          </w:tcPr>
          <w:p w14:paraId="401D84B0" w14:textId="7C80C540" w:rsidR="00BF361E" w:rsidRPr="00927CA8" w:rsidRDefault="00BF361E" w:rsidP="00BF361E">
            <w:pPr>
              <w:widowControl/>
              <w:jc w:val="center"/>
              <w:rPr>
                <w:rFonts w:ascii="Times New Roman" w:eastAsia="Times New Roman" w:hAnsi="Times New Roman" w:cs="Times New Roman"/>
                <w:iCs/>
                <w:color w:val="auto"/>
                <w:kern w:val="2"/>
                <w:lang w:eastAsia="ko-KR" w:bidi="ar-SA"/>
              </w:rPr>
            </w:pPr>
          </w:p>
        </w:tc>
        <w:tc>
          <w:tcPr>
            <w:tcW w:w="861" w:type="pct"/>
            <w:shd w:val="clear" w:color="auto" w:fill="auto"/>
          </w:tcPr>
          <w:p w14:paraId="477831BF" w14:textId="4C3DDE2A" w:rsidR="00BF361E" w:rsidRPr="00927CA8" w:rsidRDefault="00BF361E" w:rsidP="00BF361E">
            <w:pPr>
              <w:widowControl/>
              <w:jc w:val="center"/>
              <w:rPr>
                <w:rFonts w:ascii="Times New Roman" w:eastAsia="Times New Roman" w:hAnsi="Times New Roman" w:cs="Times New Roman"/>
                <w:iCs/>
                <w:color w:val="auto"/>
                <w:lang w:bidi="ar-SA"/>
              </w:rPr>
            </w:pPr>
          </w:p>
        </w:tc>
        <w:tc>
          <w:tcPr>
            <w:tcW w:w="1734" w:type="pct"/>
            <w:shd w:val="clear" w:color="auto" w:fill="auto"/>
          </w:tcPr>
          <w:p w14:paraId="6919561C" w14:textId="5CABF75F" w:rsidR="00BF361E" w:rsidRPr="00927CA8" w:rsidRDefault="00BF361E" w:rsidP="00BF361E">
            <w:pPr>
              <w:widowControl/>
              <w:jc w:val="center"/>
              <w:rPr>
                <w:rFonts w:ascii="Times New Roman" w:eastAsia="Times New Roman" w:hAnsi="Times New Roman" w:cs="Times New Roman"/>
                <w:iCs/>
                <w:color w:val="auto"/>
                <w:kern w:val="2"/>
                <w:lang w:eastAsia="ko-KR" w:bidi="ar-SA"/>
              </w:rPr>
            </w:pPr>
          </w:p>
        </w:tc>
      </w:tr>
      <w:tr w:rsidR="006D1442" w:rsidRPr="00927CA8" w14:paraId="0272B5F2" w14:textId="77777777" w:rsidTr="006D1442">
        <w:trPr>
          <w:trHeight w:val="70"/>
        </w:trPr>
        <w:tc>
          <w:tcPr>
            <w:tcW w:w="219" w:type="pct"/>
            <w:shd w:val="clear" w:color="auto" w:fill="auto"/>
          </w:tcPr>
          <w:p w14:paraId="53CC3B27" w14:textId="77777777" w:rsidR="006D1442" w:rsidRPr="00927CA8" w:rsidRDefault="006D1442" w:rsidP="006D1442">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611488C1" w:rsidR="006D1442" w:rsidRPr="00927CA8" w:rsidRDefault="006D1442" w:rsidP="006D1442">
            <w:pPr>
              <w:jc w:val="center"/>
              <w:rPr>
                <w:rFonts w:ascii="Times New Roman" w:hAnsi="Times New Roman" w:cs="Times New Roman"/>
              </w:rPr>
            </w:pPr>
          </w:p>
        </w:tc>
        <w:tc>
          <w:tcPr>
            <w:tcW w:w="571" w:type="pct"/>
          </w:tcPr>
          <w:p w14:paraId="4EDC9F05" w14:textId="6C67B195" w:rsidR="006D1442" w:rsidRPr="00927CA8" w:rsidRDefault="006D1442" w:rsidP="006D1442">
            <w:pPr>
              <w:jc w:val="center"/>
              <w:rPr>
                <w:rFonts w:ascii="Times New Roman" w:hAnsi="Times New Roman" w:cs="Times New Roman"/>
                <w:highlight w:val="yellow"/>
              </w:rPr>
            </w:pPr>
          </w:p>
        </w:tc>
        <w:tc>
          <w:tcPr>
            <w:tcW w:w="847" w:type="pct"/>
            <w:shd w:val="clear" w:color="auto" w:fill="auto"/>
          </w:tcPr>
          <w:p w14:paraId="00CD5C82" w14:textId="78DA5E7C" w:rsidR="006D1442" w:rsidRPr="00927CA8" w:rsidRDefault="006D1442" w:rsidP="006D1442">
            <w:pPr>
              <w:widowControl/>
              <w:jc w:val="center"/>
              <w:rPr>
                <w:rFonts w:ascii="Times New Roman" w:eastAsia="Times New Roman" w:hAnsi="Times New Roman" w:cs="Times New Roman"/>
                <w:i/>
                <w:iCs/>
                <w:color w:val="auto"/>
                <w:kern w:val="2"/>
                <w:lang w:eastAsia="ko-KR" w:bidi="ar-SA"/>
              </w:rPr>
            </w:pPr>
          </w:p>
        </w:tc>
        <w:tc>
          <w:tcPr>
            <w:tcW w:w="861" w:type="pct"/>
            <w:shd w:val="clear" w:color="auto" w:fill="auto"/>
          </w:tcPr>
          <w:p w14:paraId="6162AAF6" w14:textId="59D26E32" w:rsidR="006D1442" w:rsidRPr="00927CA8" w:rsidRDefault="006D1442" w:rsidP="006D1442">
            <w:pPr>
              <w:widowControl/>
              <w:jc w:val="center"/>
              <w:rPr>
                <w:rFonts w:ascii="Times New Roman" w:eastAsia="Times New Roman" w:hAnsi="Times New Roman" w:cs="Times New Roman"/>
                <w:iCs/>
                <w:color w:val="auto"/>
                <w:lang w:bidi="ar-SA"/>
              </w:rPr>
            </w:pPr>
          </w:p>
        </w:tc>
        <w:tc>
          <w:tcPr>
            <w:tcW w:w="1734" w:type="pct"/>
            <w:shd w:val="clear" w:color="auto" w:fill="auto"/>
          </w:tcPr>
          <w:p w14:paraId="21458101" w14:textId="73B74B58" w:rsidR="006D1442" w:rsidRPr="00927CA8" w:rsidRDefault="006D1442" w:rsidP="006D1442">
            <w:pPr>
              <w:widowControl/>
              <w:jc w:val="center"/>
              <w:rPr>
                <w:rFonts w:ascii="Times New Roman" w:eastAsia="Times New Roman" w:hAnsi="Times New Roman" w:cs="Times New Roman"/>
                <w:iCs/>
                <w:color w:val="auto"/>
                <w:kern w:val="2"/>
                <w:lang w:eastAsia="ko-KR" w:bidi="ar-SA"/>
              </w:rPr>
            </w:pPr>
          </w:p>
        </w:tc>
      </w:tr>
      <w:tr w:rsidR="000011B9" w:rsidRPr="00927CA8" w14:paraId="406DF804" w14:textId="77777777" w:rsidTr="001D005F">
        <w:trPr>
          <w:trHeight w:val="226"/>
        </w:trPr>
        <w:tc>
          <w:tcPr>
            <w:tcW w:w="219" w:type="pct"/>
            <w:shd w:val="clear" w:color="auto" w:fill="auto"/>
          </w:tcPr>
          <w:p w14:paraId="421BA237" w14:textId="77777777" w:rsidR="000011B9" w:rsidRPr="00927CA8" w:rsidRDefault="000011B9" w:rsidP="000011B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vAlign w:val="center"/>
          </w:tcPr>
          <w:p w14:paraId="392AF2F2" w14:textId="40DDAE89" w:rsidR="000011B9" w:rsidRPr="00927CA8" w:rsidRDefault="000011B9" w:rsidP="000011B9">
            <w:pPr>
              <w:jc w:val="center"/>
              <w:rPr>
                <w:rFonts w:ascii="Times New Roman" w:hAnsi="Times New Roman" w:cs="Times New Roman"/>
              </w:rPr>
            </w:pPr>
          </w:p>
        </w:tc>
        <w:tc>
          <w:tcPr>
            <w:tcW w:w="571" w:type="pct"/>
          </w:tcPr>
          <w:p w14:paraId="3FB6F505" w14:textId="01735703" w:rsidR="000011B9" w:rsidRPr="00927CA8" w:rsidRDefault="000011B9" w:rsidP="005E15F8">
            <w:pPr>
              <w:jc w:val="center"/>
              <w:rPr>
                <w:rFonts w:ascii="Times New Roman" w:hAnsi="Times New Roman" w:cs="Times New Roman"/>
                <w:highlight w:val="yellow"/>
              </w:rPr>
            </w:pPr>
          </w:p>
        </w:tc>
        <w:tc>
          <w:tcPr>
            <w:tcW w:w="847" w:type="pct"/>
            <w:shd w:val="clear" w:color="auto" w:fill="auto"/>
          </w:tcPr>
          <w:p w14:paraId="68E2A91D" w14:textId="032D71CC" w:rsidR="000011B9" w:rsidRPr="00927CA8" w:rsidRDefault="000011B9" w:rsidP="000011B9">
            <w:pPr>
              <w:widowControl/>
              <w:jc w:val="center"/>
              <w:rPr>
                <w:rFonts w:ascii="Times New Roman" w:eastAsia="Times New Roman" w:hAnsi="Times New Roman" w:cs="Times New Roman"/>
                <w:i/>
                <w:iCs/>
                <w:color w:val="auto"/>
                <w:kern w:val="2"/>
                <w:lang w:eastAsia="ko-KR" w:bidi="ar-SA"/>
              </w:rPr>
            </w:pPr>
          </w:p>
        </w:tc>
        <w:tc>
          <w:tcPr>
            <w:tcW w:w="861" w:type="pct"/>
            <w:shd w:val="clear" w:color="auto" w:fill="auto"/>
          </w:tcPr>
          <w:p w14:paraId="5A7EB7BE" w14:textId="07592D59" w:rsidR="000011B9" w:rsidRPr="00927CA8" w:rsidRDefault="000011B9" w:rsidP="000011B9">
            <w:pPr>
              <w:widowControl/>
              <w:jc w:val="center"/>
              <w:rPr>
                <w:rFonts w:ascii="Times New Roman" w:eastAsia="Times New Roman" w:hAnsi="Times New Roman" w:cs="Times New Roman"/>
                <w:iCs/>
                <w:color w:val="auto"/>
                <w:lang w:bidi="ar-SA"/>
              </w:rPr>
            </w:pPr>
          </w:p>
        </w:tc>
        <w:tc>
          <w:tcPr>
            <w:tcW w:w="1734" w:type="pct"/>
            <w:shd w:val="clear" w:color="auto" w:fill="auto"/>
          </w:tcPr>
          <w:p w14:paraId="4A5BD7AE" w14:textId="6BCF360B" w:rsidR="000011B9" w:rsidRPr="00927CA8" w:rsidRDefault="000011B9" w:rsidP="000011B9">
            <w:pPr>
              <w:widowControl/>
              <w:jc w:val="center"/>
              <w:rPr>
                <w:rFonts w:ascii="Times New Roman" w:eastAsia="Times New Roman" w:hAnsi="Times New Roman" w:cs="Times New Roman"/>
                <w:iCs/>
                <w:color w:val="auto"/>
                <w:kern w:val="2"/>
                <w:lang w:eastAsia="ko-KR" w:bidi="ar-SA"/>
              </w:rPr>
            </w:pPr>
          </w:p>
        </w:tc>
      </w:tr>
      <w:tr w:rsidR="007741F9" w:rsidRPr="00927CA8" w14:paraId="6777F0A0" w14:textId="77777777" w:rsidTr="000A112E">
        <w:trPr>
          <w:trHeight w:val="830"/>
        </w:trPr>
        <w:tc>
          <w:tcPr>
            <w:tcW w:w="219" w:type="pct"/>
            <w:shd w:val="clear" w:color="auto" w:fill="auto"/>
          </w:tcPr>
          <w:p w14:paraId="5B647F3B" w14:textId="77777777" w:rsidR="007741F9" w:rsidRPr="00927CA8" w:rsidRDefault="007741F9" w:rsidP="007741F9">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5CD7E976" w:rsidR="007741F9" w:rsidRPr="00927CA8" w:rsidRDefault="007741F9" w:rsidP="007741F9">
            <w:pPr>
              <w:widowControl/>
              <w:jc w:val="center"/>
              <w:rPr>
                <w:rFonts w:ascii="Times New Roman" w:eastAsia="Times New Roman" w:hAnsi="Times New Roman" w:cs="Times New Roman"/>
                <w:iCs/>
                <w:color w:val="auto"/>
                <w:kern w:val="2"/>
                <w:lang w:eastAsia="ko-KR" w:bidi="ar-SA"/>
              </w:rPr>
            </w:pPr>
          </w:p>
        </w:tc>
        <w:tc>
          <w:tcPr>
            <w:tcW w:w="571" w:type="pct"/>
            <w:shd w:val="clear" w:color="auto" w:fill="auto"/>
          </w:tcPr>
          <w:p w14:paraId="5E737867" w14:textId="46E91036" w:rsidR="00E0237C" w:rsidRPr="00927CA8" w:rsidRDefault="00E0237C" w:rsidP="007741F9">
            <w:pPr>
              <w:widowControl/>
              <w:shd w:val="clear" w:color="auto" w:fill="FFFFFF"/>
              <w:jc w:val="center"/>
              <w:rPr>
                <w:rFonts w:ascii="Times New Roman" w:eastAsia="Times New Roman" w:hAnsi="Times New Roman" w:cs="Times New Roman"/>
                <w:iCs/>
                <w:color w:val="auto"/>
                <w:lang w:bidi="ar-SA"/>
              </w:rPr>
            </w:pPr>
          </w:p>
        </w:tc>
        <w:tc>
          <w:tcPr>
            <w:tcW w:w="847" w:type="pct"/>
          </w:tcPr>
          <w:p w14:paraId="19B638A8" w14:textId="205AF78F" w:rsidR="007741F9" w:rsidRPr="007741F9" w:rsidRDefault="007741F9" w:rsidP="007741F9">
            <w:pPr>
              <w:jc w:val="center"/>
              <w:rPr>
                <w:rFonts w:ascii="Times New Roman" w:eastAsia="Times New Roman" w:hAnsi="Times New Roman" w:cs="Times New Roman"/>
                <w:iCs/>
                <w:color w:val="auto"/>
                <w:kern w:val="2"/>
                <w:lang w:eastAsia="ko-KR" w:bidi="ar-SA"/>
              </w:rPr>
            </w:pPr>
          </w:p>
        </w:tc>
        <w:tc>
          <w:tcPr>
            <w:tcW w:w="861" w:type="pct"/>
          </w:tcPr>
          <w:p w14:paraId="1E74DCD3" w14:textId="559DC352" w:rsidR="007741F9" w:rsidRPr="007741F9" w:rsidRDefault="007741F9" w:rsidP="007741F9">
            <w:pPr>
              <w:jc w:val="center"/>
              <w:rPr>
                <w:rFonts w:ascii="Times New Roman" w:eastAsia="Times New Roman" w:hAnsi="Times New Roman" w:cs="Times New Roman"/>
                <w:iCs/>
                <w:color w:val="auto"/>
                <w:kern w:val="2"/>
                <w:lang w:eastAsia="ko-KR" w:bidi="ar-SA"/>
              </w:rPr>
            </w:pPr>
          </w:p>
        </w:tc>
        <w:tc>
          <w:tcPr>
            <w:tcW w:w="1734" w:type="pct"/>
          </w:tcPr>
          <w:p w14:paraId="04485F2D" w14:textId="137DA132" w:rsidR="007741F9" w:rsidRPr="007741F9" w:rsidRDefault="007741F9" w:rsidP="007741F9">
            <w:pPr>
              <w:jc w:val="center"/>
              <w:rPr>
                <w:rFonts w:ascii="Times New Roman" w:eastAsia="Times New Roman" w:hAnsi="Times New Roman" w:cs="Times New Roman"/>
                <w:iCs/>
                <w:color w:val="auto"/>
                <w:kern w:val="2"/>
                <w:lang w:eastAsia="ko-KR" w:bidi="ar-SA"/>
              </w:rPr>
            </w:pPr>
          </w:p>
        </w:tc>
      </w:tr>
      <w:tr w:rsidR="006D6984" w:rsidRPr="00927CA8" w14:paraId="6FF7D864" w14:textId="77777777" w:rsidTr="000A112E">
        <w:trPr>
          <w:trHeight w:val="830"/>
        </w:trPr>
        <w:tc>
          <w:tcPr>
            <w:tcW w:w="219" w:type="pct"/>
            <w:shd w:val="clear" w:color="auto" w:fill="auto"/>
          </w:tcPr>
          <w:p w14:paraId="2E5F2D3C" w14:textId="1D3D8909" w:rsidR="006D6984" w:rsidRPr="00927CA8" w:rsidRDefault="006D6984" w:rsidP="006D6984">
            <w:pPr>
              <w:widowControl/>
              <w:numPr>
                <w:ilvl w:val="0"/>
                <w:numId w:val="28"/>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0BAA8BA4" w:rsidR="006D6984" w:rsidRPr="00927CA8" w:rsidRDefault="006D6984" w:rsidP="006D6984">
            <w:pPr>
              <w:widowControl/>
              <w:jc w:val="center"/>
              <w:rPr>
                <w:rFonts w:ascii="Times New Roman" w:eastAsia="Times New Roman" w:hAnsi="Times New Roman" w:cs="Times New Roman"/>
                <w:iCs/>
                <w:color w:val="auto"/>
                <w:kern w:val="2"/>
                <w:lang w:eastAsia="ko-KR" w:bidi="ar-SA"/>
              </w:rPr>
            </w:pPr>
          </w:p>
        </w:tc>
        <w:tc>
          <w:tcPr>
            <w:tcW w:w="571" w:type="pct"/>
            <w:shd w:val="clear" w:color="auto" w:fill="auto"/>
          </w:tcPr>
          <w:p w14:paraId="704ACAE0" w14:textId="43B180E4" w:rsidR="006D6984" w:rsidRPr="00927CA8" w:rsidRDefault="006D6984" w:rsidP="006D6984">
            <w:pPr>
              <w:widowControl/>
              <w:shd w:val="clear" w:color="auto" w:fill="FFFFFF"/>
              <w:jc w:val="center"/>
              <w:rPr>
                <w:rFonts w:ascii="Times New Roman" w:eastAsia="Times New Roman" w:hAnsi="Times New Roman" w:cs="Times New Roman"/>
                <w:i/>
                <w:iCs/>
                <w:color w:val="auto"/>
                <w:lang w:bidi="ar-SA"/>
              </w:rPr>
            </w:pPr>
          </w:p>
        </w:tc>
        <w:tc>
          <w:tcPr>
            <w:tcW w:w="847" w:type="pct"/>
          </w:tcPr>
          <w:p w14:paraId="0055E678" w14:textId="524F3502" w:rsidR="006D6984" w:rsidRPr="006D6984" w:rsidRDefault="006D6984" w:rsidP="006D6984">
            <w:pPr>
              <w:widowControl/>
              <w:jc w:val="center"/>
              <w:rPr>
                <w:rFonts w:ascii="Times New Roman" w:eastAsia="Times New Roman" w:hAnsi="Times New Roman" w:cs="Times New Roman"/>
                <w:iCs/>
                <w:color w:val="auto"/>
                <w:kern w:val="2"/>
                <w:lang w:eastAsia="ko-KR" w:bidi="ar-SA"/>
              </w:rPr>
            </w:pPr>
          </w:p>
        </w:tc>
        <w:tc>
          <w:tcPr>
            <w:tcW w:w="861" w:type="pct"/>
          </w:tcPr>
          <w:p w14:paraId="7A773D11" w14:textId="233C106F" w:rsidR="006D6984" w:rsidRPr="006D6984" w:rsidRDefault="006D6984" w:rsidP="006D6984">
            <w:pPr>
              <w:widowControl/>
              <w:jc w:val="center"/>
              <w:rPr>
                <w:rFonts w:ascii="Times New Roman" w:eastAsia="Times New Roman" w:hAnsi="Times New Roman" w:cs="Times New Roman"/>
                <w:iCs/>
                <w:color w:val="auto"/>
                <w:kern w:val="2"/>
                <w:lang w:eastAsia="ko-KR" w:bidi="ar-SA"/>
              </w:rPr>
            </w:pPr>
          </w:p>
        </w:tc>
        <w:tc>
          <w:tcPr>
            <w:tcW w:w="1734" w:type="pct"/>
          </w:tcPr>
          <w:p w14:paraId="4B6EAD36" w14:textId="62243CC4" w:rsidR="006D6984" w:rsidRPr="006D6984" w:rsidRDefault="006D6984" w:rsidP="002943BA">
            <w:pPr>
              <w:widowControl/>
              <w:jc w:val="center"/>
              <w:rPr>
                <w:rFonts w:ascii="Times New Roman" w:eastAsia="Times New Roman" w:hAnsi="Times New Roman" w:cs="Times New Roman"/>
                <w:iCs/>
                <w:color w:val="auto"/>
                <w:kern w:val="2"/>
                <w:lang w:eastAsia="ko-KR" w:bidi="ar-SA"/>
              </w:rPr>
            </w:pP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9"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0" w:name="_Hlk69500182"/>
      <w:bookmarkEnd w:id="9"/>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0"/>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89"/>
      <w:bookmarkEnd w:id="11"/>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w:t>
      </w:r>
      <w:r w:rsidRPr="00E8637C">
        <w:rPr>
          <w:rFonts w:ascii="Times New Roman" w:eastAsia="Times New Roman" w:hAnsi="Times New Roman" w:cs="Times New Roman"/>
          <w:color w:val="auto"/>
          <w:sz w:val="28"/>
          <w:szCs w:val="28"/>
          <w:lang w:bidi="ar-SA"/>
        </w:rPr>
        <w:lastRenderedPageBreak/>
        <w:t>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ОПОП материалов, направленных на воспитание традиционных российских духовно-нравственных ценностей, культуры </w:t>
      </w:r>
      <w:r w:rsidRPr="00E8637C">
        <w:rPr>
          <w:rFonts w:ascii="Times New Roman" w:eastAsia="Times New Roman" w:hAnsi="Times New Roman" w:cs="Times New Roman"/>
          <w:color w:val="auto"/>
          <w:sz w:val="28"/>
          <w:szCs w:val="28"/>
          <w:lang w:bidi="ar-SA"/>
        </w:rPr>
        <w:lastRenderedPageBreak/>
        <w:t>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3" w:name="BM100238"/>
      <w:bookmarkStart w:id="14" w:name="BM100239"/>
      <w:bookmarkStart w:id="15" w:name="BM100240"/>
      <w:bookmarkStart w:id="16" w:name="BM100243"/>
      <w:bookmarkStart w:id="17" w:name="BM100244"/>
      <w:bookmarkStart w:id="18" w:name="BM100245"/>
      <w:bookmarkStart w:id="19" w:name="BM100246"/>
      <w:bookmarkStart w:id="20" w:name="BM100248"/>
      <w:bookmarkEnd w:id="13"/>
      <w:bookmarkEnd w:id="14"/>
      <w:bookmarkEnd w:id="15"/>
      <w:bookmarkEnd w:id="16"/>
      <w:bookmarkEnd w:id="17"/>
      <w:bookmarkEnd w:id="18"/>
      <w:bookmarkEnd w:id="19"/>
      <w:bookmarkEnd w:id="20"/>
      <w:r w:rsidRPr="00E8637C">
        <w:rPr>
          <w:rFonts w:ascii="Times New Roman" w:eastAsia="Times New Roman" w:hAnsi="Times New Roman" w:cs="Times New Roman"/>
          <w:color w:val="auto"/>
          <w:sz w:val="28"/>
          <w:szCs w:val="28"/>
          <w:lang w:bidi="ar-SA"/>
        </w:rPr>
        <w:t>.</w:t>
      </w:r>
    </w:p>
    <w:bookmarkEnd w:id="12"/>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1"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lastRenderedPageBreak/>
        <w:t xml:space="preserve">На уровне обучающихся: </w:t>
      </w:r>
    </w:p>
    <w:p w14:paraId="3C0EF62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E8637C">
      <w:pPr>
        <w:numPr>
          <w:ilvl w:val="0"/>
          <w:numId w:val="26"/>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w:t>
      </w:r>
      <w:r w:rsidRPr="00E8637C">
        <w:rPr>
          <w:rFonts w:ascii="Times New Roman" w:eastAsia="Times New Roman" w:hAnsi="Times New Roman" w:cs="Times New Roman"/>
          <w:color w:val="auto"/>
          <w:sz w:val="28"/>
          <w:szCs w:val="28"/>
          <w:lang w:bidi="ar-SA"/>
        </w:rPr>
        <w:lastRenderedPageBreak/>
        <w:t xml:space="preserve">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педагогическую практику, предполагающую взаимодействие с обучающимися с различными возможностями;</w:t>
      </w:r>
    </w:p>
    <w:p w14:paraId="24F9B0F7"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w:t>
      </w:r>
      <w:r w:rsidRPr="00E8637C">
        <w:rPr>
          <w:rFonts w:ascii="Times New Roman" w:eastAsia="Times New Roman" w:hAnsi="Times New Roman" w:cs="Times New Roman"/>
          <w:color w:val="auto"/>
          <w:sz w:val="28"/>
          <w:szCs w:val="28"/>
          <w:lang w:bidi="ar-SA"/>
        </w:rPr>
        <w:lastRenderedPageBreak/>
        <w:t xml:space="preserve">форматов; </w:t>
      </w:r>
    </w:p>
    <w:p w14:paraId="0EEFCF68"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E8637C">
      <w:pPr>
        <w:numPr>
          <w:ilvl w:val="0"/>
          <w:numId w:val="27"/>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w:t>
      </w:r>
      <w:r w:rsidRPr="00E8637C">
        <w:rPr>
          <w:rFonts w:ascii="Times New Roman" w:eastAsia="Times New Roman" w:hAnsi="Times New Roman" w:cs="Times New Roman"/>
          <w:color w:val="auto"/>
          <w:sz w:val="28"/>
          <w:szCs w:val="28"/>
          <w:lang w:bidi="ar-SA"/>
        </w:rPr>
        <w:lastRenderedPageBreak/>
        <w:t xml:space="preserve">образовательных потребностей (объединение действует в университете с 2018 года). </w:t>
      </w:r>
    </w:p>
    <w:bookmarkEnd w:id="21"/>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2"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2"/>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w:t>
      </w:r>
      <w:r w:rsidRPr="00E8637C">
        <w:rPr>
          <w:rFonts w:ascii="Times New Roman" w:eastAsia="Times New Roman" w:hAnsi="Times New Roman" w:cs="Times New Roman"/>
          <w:color w:val="auto"/>
          <w:sz w:val="28"/>
          <w:szCs w:val="28"/>
          <w:lang w:bidi="ar-SA"/>
        </w:rPr>
        <w:lastRenderedPageBreak/>
        <w:t xml:space="preserve">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3"/>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E8637C">
      <w:pPr>
        <w:numPr>
          <w:ilvl w:val="0"/>
          <w:numId w:val="26"/>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4654" w14:textId="77777777" w:rsidR="00150A41" w:rsidRDefault="00150A41" w:rsidP="00E8637C">
      <w:r>
        <w:separator/>
      </w:r>
    </w:p>
  </w:endnote>
  <w:endnote w:type="continuationSeparator" w:id="0">
    <w:p w14:paraId="65C12E71" w14:textId="77777777" w:rsidR="00150A41" w:rsidRDefault="00150A41"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2A1616">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2A1616">
      <w:rPr>
        <w:rFonts w:ascii="Times New Roman" w:hAnsi="Times New Roman" w:cs="Times New Roman"/>
        <w:noProof/>
        <w:sz w:val="28"/>
        <w:szCs w:val="28"/>
      </w:rPr>
      <w:t>33</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B7B8" w14:textId="77777777" w:rsidR="00150A41" w:rsidRDefault="00150A41" w:rsidP="00E8637C">
      <w:r>
        <w:separator/>
      </w:r>
    </w:p>
  </w:footnote>
  <w:footnote w:type="continuationSeparator" w:id="0">
    <w:p w14:paraId="4CB8CEB4" w14:textId="77777777" w:rsidR="00150A41" w:rsidRDefault="00150A41" w:rsidP="00E8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start w:val="1"/>
      <w:numFmt w:val="decimal"/>
      <w:lvlText w:val="%1."/>
      <w:lvlJc w:val="left"/>
      <w:pPr>
        <w:ind w:left="1372" w:hanging="532"/>
      </w:pPr>
      <w:rPr>
        <w:b/>
        <w:bCs/>
        <w:w w:val="99"/>
      </w:rPr>
    </w:lvl>
    <w:lvl w:ilvl="1">
      <w:start w:val="1"/>
      <w:numFmt w:val="decimal"/>
      <w:lvlText w:val="%1.%2."/>
      <w:lvlJc w:val="left"/>
      <w:pPr>
        <w:ind w:left="2132" w:hanging="758"/>
      </w:pPr>
      <w:rPr>
        <w:rFonts w:ascii="Times New Roman" w:hAnsi="Times New Roman" w:cs="Times New Roman"/>
        <w:b w:val="0"/>
        <w:bCs w:val="0"/>
        <w:w w:val="98"/>
        <w:sz w:val="28"/>
        <w:szCs w:val="28"/>
      </w:rPr>
    </w:lvl>
    <w:lvl w:ilvl="2">
      <w:start w:val="1"/>
      <w:numFmt w:val="decimal"/>
      <w:lvlText w:val="%3."/>
      <w:lvlJc w:val="left"/>
      <w:pPr>
        <w:ind w:left="3995" w:hanging="282"/>
      </w:pPr>
      <w:rPr>
        <w:b/>
        <w:bCs/>
        <w:w w:val="100"/>
      </w:rPr>
    </w:lvl>
    <w:lvl w:ilvl="3">
      <w:start w:val="1"/>
      <w:numFmt w:val="decimal"/>
      <w:lvlText w:val="%3.%4."/>
      <w:lvlJc w:val="left"/>
      <w:pPr>
        <w:ind w:left="1977" w:hanging="494"/>
      </w:pPr>
      <w:rPr>
        <w:b/>
        <w:bCs/>
        <w:w w:val="98"/>
      </w:rPr>
    </w:lvl>
    <w:lvl w:ilvl="4">
      <w:numFmt w:val="bullet"/>
      <w:lvlText w:val="•"/>
      <w:lvlJc w:val="left"/>
      <w:pPr>
        <w:ind w:left="4971" w:hanging="494"/>
      </w:pPr>
    </w:lvl>
    <w:lvl w:ilvl="5">
      <w:numFmt w:val="bullet"/>
      <w:lvlText w:val="•"/>
      <w:lvlJc w:val="left"/>
      <w:pPr>
        <w:ind w:left="5942" w:hanging="494"/>
      </w:pPr>
    </w:lvl>
    <w:lvl w:ilvl="6">
      <w:numFmt w:val="bullet"/>
      <w:lvlText w:val="•"/>
      <w:lvlJc w:val="left"/>
      <w:pPr>
        <w:ind w:left="6914" w:hanging="494"/>
      </w:pPr>
    </w:lvl>
    <w:lvl w:ilvl="7">
      <w:numFmt w:val="bullet"/>
      <w:lvlText w:val="•"/>
      <w:lvlJc w:val="left"/>
      <w:pPr>
        <w:ind w:left="7885" w:hanging="494"/>
      </w:pPr>
    </w:lvl>
    <w:lvl w:ilvl="8">
      <w:numFmt w:val="bullet"/>
      <w:lvlText w:val="•"/>
      <w:lvlJc w:val="left"/>
      <w:pPr>
        <w:ind w:left="8857" w:hanging="494"/>
      </w:pPr>
    </w:lvl>
  </w:abstractNum>
  <w:abstractNum w:abstractNumId="1" w15:restartNumberingAfterBreak="0">
    <w:nsid w:val="00000407"/>
    <w:multiLevelType w:val="multilevel"/>
    <w:tmpl w:val="24B46CEE"/>
    <w:lvl w:ilvl="0">
      <w:start w:val="1"/>
      <w:numFmt w:val="decimal"/>
      <w:lvlText w:val="%1"/>
      <w:lvlJc w:val="left"/>
      <w:pPr>
        <w:ind w:left="739" w:hanging="882"/>
      </w:pPr>
      <w:rPr>
        <w:rFonts w:hint="default"/>
      </w:rPr>
    </w:lvl>
    <w:lvl w:ilvl="1">
      <w:start w:val="1"/>
      <w:numFmt w:val="decimal"/>
      <w:suff w:val="space"/>
      <w:lvlText w:val="%1.%2."/>
      <w:lvlJc w:val="left"/>
      <w:pPr>
        <w:ind w:left="739" w:hanging="882"/>
      </w:pPr>
      <w:rPr>
        <w:rFonts w:hint="default"/>
        <w:b/>
        <w:bCs/>
        <w:w w:val="102"/>
      </w:rPr>
    </w:lvl>
    <w:lvl w:ilvl="2">
      <w:numFmt w:val="bullet"/>
      <w:lvlText w:val="•"/>
      <w:lvlJc w:val="left"/>
      <w:pPr>
        <w:ind w:left="2752" w:hanging="882"/>
      </w:pPr>
      <w:rPr>
        <w:rFonts w:hint="default"/>
      </w:rPr>
    </w:lvl>
    <w:lvl w:ilvl="3">
      <w:numFmt w:val="bullet"/>
      <w:lvlText w:val="•"/>
      <w:lvlJc w:val="left"/>
      <w:pPr>
        <w:ind w:left="3758" w:hanging="882"/>
      </w:pPr>
      <w:rPr>
        <w:rFonts w:hint="default"/>
      </w:rPr>
    </w:lvl>
    <w:lvl w:ilvl="4">
      <w:numFmt w:val="bullet"/>
      <w:lvlText w:val="•"/>
      <w:lvlJc w:val="left"/>
      <w:pPr>
        <w:ind w:left="4764" w:hanging="882"/>
      </w:pPr>
      <w:rPr>
        <w:rFonts w:hint="default"/>
      </w:rPr>
    </w:lvl>
    <w:lvl w:ilvl="5">
      <w:numFmt w:val="bullet"/>
      <w:lvlText w:val="•"/>
      <w:lvlJc w:val="left"/>
      <w:pPr>
        <w:ind w:left="5770" w:hanging="882"/>
      </w:pPr>
      <w:rPr>
        <w:rFonts w:hint="default"/>
      </w:rPr>
    </w:lvl>
    <w:lvl w:ilvl="6">
      <w:numFmt w:val="bullet"/>
      <w:lvlText w:val="•"/>
      <w:lvlJc w:val="left"/>
      <w:pPr>
        <w:ind w:left="6776" w:hanging="882"/>
      </w:pPr>
      <w:rPr>
        <w:rFonts w:hint="default"/>
      </w:rPr>
    </w:lvl>
    <w:lvl w:ilvl="7">
      <w:numFmt w:val="bullet"/>
      <w:lvlText w:val="•"/>
      <w:lvlJc w:val="left"/>
      <w:pPr>
        <w:ind w:left="7782" w:hanging="882"/>
      </w:pPr>
      <w:rPr>
        <w:rFonts w:hint="default"/>
      </w:rPr>
    </w:lvl>
    <w:lvl w:ilvl="8">
      <w:numFmt w:val="bullet"/>
      <w:lvlText w:val="•"/>
      <w:lvlJc w:val="left"/>
      <w:pPr>
        <w:ind w:left="8788" w:hanging="882"/>
      </w:pPr>
      <w:rPr>
        <w:rFonts w:hint="default"/>
      </w:rPr>
    </w:lvl>
  </w:abstractNum>
  <w:abstractNum w:abstractNumId="2" w15:restartNumberingAfterBreak="0">
    <w:nsid w:val="00000409"/>
    <w:multiLevelType w:val="multilevel"/>
    <w:tmpl w:val="0000088C"/>
    <w:lvl w:ilvl="0">
      <w:start w:val="2"/>
      <w:numFmt w:val="decimal"/>
      <w:lvlText w:val="%1"/>
      <w:lvlJc w:val="left"/>
      <w:pPr>
        <w:ind w:left="1958" w:hanging="496"/>
      </w:pPr>
    </w:lvl>
    <w:lvl w:ilvl="1">
      <w:start w:val="1"/>
      <w:numFmt w:val="decimal"/>
      <w:lvlText w:val="%1.%2."/>
      <w:lvlJc w:val="left"/>
      <w:pPr>
        <w:ind w:left="1958" w:hanging="496"/>
      </w:pPr>
      <w:rPr>
        <w:b/>
        <w:bCs/>
        <w:w w:val="99"/>
      </w:rPr>
    </w:lvl>
    <w:lvl w:ilvl="2">
      <w:numFmt w:val="bullet"/>
      <w:lvlText w:val="•"/>
      <w:lvlJc w:val="left"/>
      <w:pPr>
        <w:ind w:left="3728" w:hanging="496"/>
      </w:pPr>
    </w:lvl>
    <w:lvl w:ilvl="3">
      <w:numFmt w:val="bullet"/>
      <w:lvlText w:val="•"/>
      <w:lvlJc w:val="left"/>
      <w:pPr>
        <w:ind w:left="4612" w:hanging="496"/>
      </w:pPr>
    </w:lvl>
    <w:lvl w:ilvl="4">
      <w:numFmt w:val="bullet"/>
      <w:lvlText w:val="•"/>
      <w:lvlJc w:val="left"/>
      <w:pPr>
        <w:ind w:left="5496" w:hanging="496"/>
      </w:pPr>
    </w:lvl>
    <w:lvl w:ilvl="5">
      <w:numFmt w:val="bullet"/>
      <w:lvlText w:val="•"/>
      <w:lvlJc w:val="left"/>
      <w:pPr>
        <w:ind w:left="6380" w:hanging="496"/>
      </w:pPr>
    </w:lvl>
    <w:lvl w:ilvl="6">
      <w:numFmt w:val="bullet"/>
      <w:lvlText w:val="•"/>
      <w:lvlJc w:val="left"/>
      <w:pPr>
        <w:ind w:left="7264" w:hanging="496"/>
      </w:pPr>
    </w:lvl>
    <w:lvl w:ilvl="7">
      <w:numFmt w:val="bullet"/>
      <w:lvlText w:val="•"/>
      <w:lvlJc w:val="left"/>
      <w:pPr>
        <w:ind w:left="8148" w:hanging="496"/>
      </w:pPr>
    </w:lvl>
    <w:lvl w:ilvl="8">
      <w:numFmt w:val="bullet"/>
      <w:lvlText w:val="•"/>
      <w:lvlJc w:val="left"/>
      <w:pPr>
        <w:ind w:left="9032" w:hanging="496"/>
      </w:pPr>
    </w:lvl>
  </w:abstractNum>
  <w:abstractNum w:abstractNumId="3" w15:restartNumberingAfterBreak="0">
    <w:nsid w:val="00000410"/>
    <w:multiLevelType w:val="multilevel"/>
    <w:tmpl w:val="00000893"/>
    <w:lvl w:ilvl="0">
      <w:numFmt w:val="bullet"/>
      <w:lvlText w:val="—"/>
      <w:lvlJc w:val="left"/>
      <w:pPr>
        <w:ind w:left="802" w:hanging="362"/>
      </w:pPr>
      <w:rPr>
        <w:b w:val="0"/>
        <w:bCs w:val="0"/>
        <w:i/>
        <w:iCs/>
        <w:w w:val="55"/>
      </w:rPr>
    </w:lvl>
    <w:lvl w:ilvl="1">
      <w:numFmt w:val="bullet"/>
      <w:lvlText w:val="•"/>
      <w:lvlJc w:val="left"/>
      <w:pPr>
        <w:ind w:left="1800" w:hanging="362"/>
      </w:pPr>
    </w:lvl>
    <w:lvl w:ilvl="2">
      <w:numFmt w:val="bullet"/>
      <w:lvlText w:val="•"/>
      <w:lvlJc w:val="left"/>
      <w:pPr>
        <w:ind w:left="2800" w:hanging="362"/>
      </w:pPr>
    </w:lvl>
    <w:lvl w:ilvl="3">
      <w:numFmt w:val="bullet"/>
      <w:lvlText w:val="•"/>
      <w:lvlJc w:val="left"/>
      <w:pPr>
        <w:ind w:left="3800" w:hanging="362"/>
      </w:pPr>
    </w:lvl>
    <w:lvl w:ilvl="4">
      <w:numFmt w:val="bullet"/>
      <w:lvlText w:val="•"/>
      <w:lvlJc w:val="left"/>
      <w:pPr>
        <w:ind w:left="4800" w:hanging="362"/>
      </w:pPr>
    </w:lvl>
    <w:lvl w:ilvl="5">
      <w:numFmt w:val="bullet"/>
      <w:lvlText w:val="•"/>
      <w:lvlJc w:val="left"/>
      <w:pPr>
        <w:ind w:left="5800" w:hanging="362"/>
      </w:pPr>
    </w:lvl>
    <w:lvl w:ilvl="6">
      <w:numFmt w:val="bullet"/>
      <w:lvlText w:val="•"/>
      <w:lvlJc w:val="left"/>
      <w:pPr>
        <w:ind w:left="6800" w:hanging="362"/>
      </w:pPr>
    </w:lvl>
    <w:lvl w:ilvl="7">
      <w:numFmt w:val="bullet"/>
      <w:lvlText w:val="•"/>
      <w:lvlJc w:val="left"/>
      <w:pPr>
        <w:ind w:left="7800" w:hanging="362"/>
      </w:pPr>
    </w:lvl>
    <w:lvl w:ilvl="8">
      <w:numFmt w:val="bullet"/>
      <w:lvlText w:val="•"/>
      <w:lvlJc w:val="left"/>
      <w:pPr>
        <w:ind w:left="8800" w:hanging="362"/>
      </w:pPr>
    </w:lvl>
  </w:abstractNum>
  <w:abstractNum w:abstractNumId="4" w15:restartNumberingAfterBreak="0">
    <w:nsid w:val="05397AFA"/>
    <w:multiLevelType w:val="hybridMultilevel"/>
    <w:tmpl w:val="5DDE800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A3243"/>
    <w:multiLevelType w:val="hybridMultilevel"/>
    <w:tmpl w:val="C4EE68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13997F8B"/>
    <w:multiLevelType w:val="hybridMultilevel"/>
    <w:tmpl w:val="AD7AA930"/>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66556"/>
    <w:multiLevelType w:val="hybridMultilevel"/>
    <w:tmpl w:val="D4B492D0"/>
    <w:lvl w:ilvl="0" w:tplc="6DFCFF2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C634E4"/>
    <w:multiLevelType w:val="hybridMultilevel"/>
    <w:tmpl w:val="BC327A0C"/>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2D21BAD"/>
    <w:multiLevelType w:val="hybridMultilevel"/>
    <w:tmpl w:val="D24AE66A"/>
    <w:lvl w:ilvl="0" w:tplc="218A0C10">
      <w:start w:val="1"/>
      <w:numFmt w:val="bullet"/>
      <w:suff w:val="space"/>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2" w15:restartNumberingAfterBreak="0">
    <w:nsid w:val="2C1727B0"/>
    <w:multiLevelType w:val="hybridMultilevel"/>
    <w:tmpl w:val="9CF83C28"/>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733F9A"/>
    <w:multiLevelType w:val="hybridMultilevel"/>
    <w:tmpl w:val="956CD8BA"/>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7E2677"/>
    <w:multiLevelType w:val="multilevel"/>
    <w:tmpl w:val="337E267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865671"/>
    <w:multiLevelType w:val="multilevel"/>
    <w:tmpl w:val="3786567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38B6511C"/>
    <w:multiLevelType w:val="hybridMultilevel"/>
    <w:tmpl w:val="DF5665D4"/>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8" w15:restartNumberingAfterBreak="0">
    <w:nsid w:val="3D2C1197"/>
    <w:multiLevelType w:val="hybridMultilevel"/>
    <w:tmpl w:val="F806893C"/>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19" w15:restartNumberingAfterBreak="0">
    <w:nsid w:val="41C2616C"/>
    <w:multiLevelType w:val="hybridMultilevel"/>
    <w:tmpl w:val="69A68888"/>
    <w:lvl w:ilvl="0" w:tplc="C4F2FE7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2A041C7"/>
    <w:multiLevelType w:val="multilevel"/>
    <w:tmpl w:val="42A041C7"/>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D2C5447"/>
    <w:multiLevelType w:val="hybridMultilevel"/>
    <w:tmpl w:val="CCC66286"/>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5057F6"/>
    <w:multiLevelType w:val="hybridMultilevel"/>
    <w:tmpl w:val="7E9C9326"/>
    <w:lvl w:ilvl="0" w:tplc="C4F2FE72">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5D5543DF"/>
    <w:multiLevelType w:val="hybridMultilevel"/>
    <w:tmpl w:val="2E30683E"/>
    <w:lvl w:ilvl="0" w:tplc="C4F2FE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E15327"/>
    <w:multiLevelType w:val="hybridMultilevel"/>
    <w:tmpl w:val="96CA4F4E"/>
    <w:lvl w:ilvl="0" w:tplc="CCDA8362">
      <w:start w:val="65535"/>
      <w:numFmt w:val="bullet"/>
      <w:lvlText w:val="-"/>
      <w:lvlJc w:val="left"/>
      <w:pPr>
        <w:ind w:left="1070" w:hanging="360"/>
      </w:pPr>
      <w:rPr>
        <w:rFonts w:ascii="Times New Roman" w:hAnsi="Times New Roman" w:cs="Times New Roma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8" w15:restartNumberingAfterBreak="0">
    <w:nsid w:val="5FA464C3"/>
    <w:multiLevelType w:val="hybridMultilevel"/>
    <w:tmpl w:val="B3AA0A44"/>
    <w:lvl w:ilvl="0" w:tplc="C4F2FE72">
      <w:start w:val="1"/>
      <w:numFmt w:val="bullet"/>
      <w:lvlText w:val="−"/>
      <w:lvlJc w:val="left"/>
      <w:pPr>
        <w:ind w:left="1432" w:hanging="360"/>
      </w:pPr>
      <w:rPr>
        <w:rFonts w:ascii="Times New Roman" w:hAnsi="Times New Roman" w:cs="Times New Roman"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29" w15:restartNumberingAfterBreak="0">
    <w:nsid w:val="61386B63"/>
    <w:multiLevelType w:val="multilevel"/>
    <w:tmpl w:val="61386B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A035F"/>
    <w:multiLevelType w:val="multilevel"/>
    <w:tmpl w:val="633A035F"/>
    <w:lvl w:ilvl="0">
      <w:numFmt w:val="bullet"/>
      <w:lvlText w:val="—"/>
      <w:lvlJc w:val="left"/>
      <w:pPr>
        <w:ind w:left="1440" w:hanging="360"/>
      </w:pPr>
      <w:rPr>
        <w:rFonts w:hint="default"/>
        <w:w w:val="6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6F316981"/>
    <w:multiLevelType w:val="multilevel"/>
    <w:tmpl w:val="6F316981"/>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147448"/>
    <w:multiLevelType w:val="multilevel"/>
    <w:tmpl w:val="70147448"/>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76150A"/>
    <w:multiLevelType w:val="multilevel"/>
    <w:tmpl w:val="7476150A"/>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E8706C"/>
    <w:multiLevelType w:val="multilevel"/>
    <w:tmpl w:val="7EE8706C"/>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2"/>
  </w:num>
  <w:num w:numId="6">
    <w:abstractNumId w:val="4"/>
  </w:num>
  <w:num w:numId="7">
    <w:abstractNumId w:val="13"/>
  </w:num>
  <w:num w:numId="8">
    <w:abstractNumId w:val="28"/>
  </w:num>
  <w:num w:numId="9">
    <w:abstractNumId w:val="18"/>
  </w:num>
  <w:num w:numId="10">
    <w:abstractNumId w:val="11"/>
  </w:num>
  <w:num w:numId="11">
    <w:abstractNumId w:val="24"/>
  </w:num>
  <w:num w:numId="12">
    <w:abstractNumId w:val="8"/>
  </w:num>
  <w:num w:numId="13">
    <w:abstractNumId w:val="26"/>
  </w:num>
  <w:num w:numId="14">
    <w:abstractNumId w:val="12"/>
  </w:num>
  <w:num w:numId="15">
    <w:abstractNumId w:val="22"/>
  </w:num>
  <w:num w:numId="16">
    <w:abstractNumId w:val="5"/>
  </w:num>
  <w:num w:numId="17">
    <w:abstractNumId w:val="9"/>
  </w:num>
  <w:num w:numId="18">
    <w:abstractNumId w:val="30"/>
  </w:num>
  <w:num w:numId="19">
    <w:abstractNumId w:val="27"/>
  </w:num>
  <w:num w:numId="20">
    <w:abstractNumId w:val="17"/>
  </w:num>
  <w:num w:numId="21">
    <w:abstractNumId w:val="25"/>
  </w:num>
  <w:num w:numId="22">
    <w:abstractNumId w:val="23"/>
  </w:num>
  <w:num w:numId="23">
    <w:abstractNumId w:val="19"/>
  </w:num>
  <w:num w:numId="24">
    <w:abstractNumId w:val="21"/>
  </w:num>
  <w:num w:numId="25">
    <w:abstractNumId w:val="10"/>
  </w:num>
  <w:num w:numId="26">
    <w:abstractNumId w:val="16"/>
  </w:num>
  <w:num w:numId="27">
    <w:abstractNumId w:val="6"/>
  </w:num>
  <w:num w:numId="28">
    <w:abstractNumId w:val="7"/>
  </w:num>
  <w:num w:numId="29">
    <w:abstractNumId w:val="31"/>
  </w:num>
  <w:num w:numId="30">
    <w:abstractNumId w:val="33"/>
  </w:num>
  <w:num w:numId="31">
    <w:abstractNumId w:val="35"/>
  </w:num>
  <w:num w:numId="32">
    <w:abstractNumId w:val="15"/>
  </w:num>
  <w:num w:numId="33">
    <w:abstractNumId w:val="20"/>
  </w:num>
  <w:num w:numId="34">
    <w:abstractNumId w:val="34"/>
  </w:num>
  <w:num w:numId="35">
    <w:abstractNumId w:val="1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D52"/>
    <w:rsid w:val="000011B9"/>
    <w:rsid w:val="0001622F"/>
    <w:rsid w:val="00054295"/>
    <w:rsid w:val="00061330"/>
    <w:rsid w:val="000939A4"/>
    <w:rsid w:val="0009495E"/>
    <w:rsid w:val="000A112E"/>
    <w:rsid w:val="000D0F82"/>
    <w:rsid w:val="000D400F"/>
    <w:rsid w:val="001242CC"/>
    <w:rsid w:val="00150A41"/>
    <w:rsid w:val="00156D4A"/>
    <w:rsid w:val="00190141"/>
    <w:rsid w:val="00191039"/>
    <w:rsid w:val="001C2829"/>
    <w:rsid w:val="001D005F"/>
    <w:rsid w:val="001D1304"/>
    <w:rsid w:val="00223E03"/>
    <w:rsid w:val="0024079A"/>
    <w:rsid w:val="00241070"/>
    <w:rsid w:val="00277893"/>
    <w:rsid w:val="00293AF3"/>
    <w:rsid w:val="002943A1"/>
    <w:rsid w:val="002943BA"/>
    <w:rsid w:val="002A0620"/>
    <w:rsid w:val="002A1616"/>
    <w:rsid w:val="002B1592"/>
    <w:rsid w:val="00302131"/>
    <w:rsid w:val="0031020D"/>
    <w:rsid w:val="00377D67"/>
    <w:rsid w:val="00386D06"/>
    <w:rsid w:val="003E34D4"/>
    <w:rsid w:val="003F0F8F"/>
    <w:rsid w:val="003F1276"/>
    <w:rsid w:val="004B080B"/>
    <w:rsid w:val="004D1B08"/>
    <w:rsid w:val="005310CF"/>
    <w:rsid w:val="00550F68"/>
    <w:rsid w:val="00594633"/>
    <w:rsid w:val="00594BEA"/>
    <w:rsid w:val="005A4295"/>
    <w:rsid w:val="005A7A8A"/>
    <w:rsid w:val="005D54FC"/>
    <w:rsid w:val="005E15F8"/>
    <w:rsid w:val="00617852"/>
    <w:rsid w:val="0064450B"/>
    <w:rsid w:val="00672CB1"/>
    <w:rsid w:val="006747D2"/>
    <w:rsid w:val="006B7910"/>
    <w:rsid w:val="006D1442"/>
    <w:rsid w:val="006D6984"/>
    <w:rsid w:val="006E4039"/>
    <w:rsid w:val="006F0C11"/>
    <w:rsid w:val="006F66D2"/>
    <w:rsid w:val="007741F9"/>
    <w:rsid w:val="007A69B0"/>
    <w:rsid w:val="0082763D"/>
    <w:rsid w:val="00854CF0"/>
    <w:rsid w:val="00855579"/>
    <w:rsid w:val="008579FA"/>
    <w:rsid w:val="00885D52"/>
    <w:rsid w:val="008A643E"/>
    <w:rsid w:val="008A6684"/>
    <w:rsid w:val="00904230"/>
    <w:rsid w:val="00914BFD"/>
    <w:rsid w:val="00923855"/>
    <w:rsid w:val="00927CA8"/>
    <w:rsid w:val="00930F77"/>
    <w:rsid w:val="00957622"/>
    <w:rsid w:val="00974ACF"/>
    <w:rsid w:val="009B685D"/>
    <w:rsid w:val="009C1420"/>
    <w:rsid w:val="009C5519"/>
    <w:rsid w:val="00A05572"/>
    <w:rsid w:val="00A278B4"/>
    <w:rsid w:val="00A547E5"/>
    <w:rsid w:val="00AA24EE"/>
    <w:rsid w:val="00AF328B"/>
    <w:rsid w:val="00B05895"/>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37D76"/>
    <w:rsid w:val="00C42403"/>
    <w:rsid w:val="00C4585B"/>
    <w:rsid w:val="00C530BC"/>
    <w:rsid w:val="00C83C3E"/>
    <w:rsid w:val="00C9533B"/>
    <w:rsid w:val="00CC4DF2"/>
    <w:rsid w:val="00D60357"/>
    <w:rsid w:val="00D64377"/>
    <w:rsid w:val="00D87659"/>
    <w:rsid w:val="00DC2DB3"/>
    <w:rsid w:val="00E00D9C"/>
    <w:rsid w:val="00E0237C"/>
    <w:rsid w:val="00E178AA"/>
    <w:rsid w:val="00E32D1B"/>
    <w:rsid w:val="00E84EE3"/>
    <w:rsid w:val="00E8637C"/>
    <w:rsid w:val="00E97119"/>
    <w:rsid w:val="00EC5731"/>
    <w:rsid w:val="00ED30A3"/>
    <w:rsid w:val="00EE25DF"/>
    <w:rsid w:val="00F14FAF"/>
    <w:rsid w:val="00F25FC8"/>
    <w:rsid w:val="00F61D32"/>
    <w:rsid w:val="00F63256"/>
    <w:rsid w:val="00F82A6D"/>
    <w:rsid w:val="00F93E9B"/>
    <w:rsid w:val="00FA3702"/>
    <w:rsid w:val="00FA48A0"/>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0AF73EE3-470C-46F9-A160-713AFF79D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4FAAF-C97C-4166-B6E0-86FF94FC6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11885</Words>
  <Characters>67747</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2021-07-22T07:39:00Z</dcterms:created>
  <dcterms:modified xsi:type="dcterms:W3CDTF">2021-09-29T12:13:00Z</dcterms:modified>
</cp:coreProperties>
</file>